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49D" w:rsidRPr="00DE54E5" w:rsidRDefault="00B0449D" w:rsidP="00B0449D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DE54E5">
        <w:rPr>
          <w:rFonts w:ascii="Arial" w:hAnsi="Arial" w:cs="Arial"/>
          <w:b/>
          <w:sz w:val="24"/>
          <w:szCs w:val="24"/>
        </w:rPr>
        <w:t xml:space="preserve">ANEXO </w:t>
      </w:r>
      <w:r w:rsidR="00C366A7">
        <w:rPr>
          <w:rFonts w:ascii="Arial" w:hAnsi="Arial" w:cs="Arial"/>
          <w:b/>
          <w:sz w:val="24"/>
          <w:szCs w:val="24"/>
        </w:rPr>
        <w:t>VI</w:t>
      </w:r>
      <w:proofErr w:type="gramEnd"/>
    </w:p>
    <w:p w:rsidR="00B0449D" w:rsidRPr="00DE54E5" w:rsidRDefault="00B341D5" w:rsidP="00B0449D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MODELO </w:t>
      </w:r>
      <w:r w:rsidR="00B0449D" w:rsidRPr="00DE54E5">
        <w:rPr>
          <w:rFonts w:ascii="Arial" w:hAnsi="Arial" w:cs="Arial"/>
          <w:b/>
          <w:sz w:val="24"/>
          <w:szCs w:val="24"/>
        </w:rPr>
        <w:t xml:space="preserve">DETALHAMENTO DOS CUSTOS </w:t>
      </w:r>
    </w:p>
    <w:tbl>
      <w:tblPr>
        <w:tblW w:w="135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72"/>
        <w:gridCol w:w="929"/>
        <w:gridCol w:w="1274"/>
        <w:gridCol w:w="1014"/>
        <w:gridCol w:w="1199"/>
        <w:gridCol w:w="1102"/>
        <w:gridCol w:w="1500"/>
      </w:tblGrid>
      <w:tr w:rsidR="00B0449D" w:rsidRPr="00DE54E5" w:rsidTr="004A25D0">
        <w:trPr>
          <w:trHeight w:val="525"/>
        </w:trPr>
        <w:tc>
          <w:tcPr>
            <w:tcW w:w="65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B0449D" w:rsidRPr="00DE54E5" w:rsidRDefault="00B0449D" w:rsidP="0070011E">
            <w:pPr>
              <w:snapToGri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Discriminação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B0449D" w:rsidRPr="00DE54E5" w:rsidRDefault="00B0449D" w:rsidP="00C366A7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Unid</w:t>
            </w:r>
            <w:r w:rsidR="00C366A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B0449D" w:rsidRPr="00DE54E5" w:rsidRDefault="00B0449D" w:rsidP="00C366A7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DE54E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Qtde</w:t>
            </w:r>
            <w:proofErr w:type="spellEnd"/>
            <w:r w:rsidR="00C366A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B0449D" w:rsidRPr="00DE54E5" w:rsidRDefault="00B0449D" w:rsidP="00C366A7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Preço Unit</w:t>
            </w:r>
            <w:r w:rsidR="00C366A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.</w:t>
            </w:r>
            <w:r w:rsidRPr="00DE54E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(R$) (c)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Tempo no Projeto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Unidade de Tempo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Valor Total (R$)</w:t>
            </w:r>
          </w:p>
        </w:tc>
      </w:tr>
      <w:tr w:rsidR="00B0449D" w:rsidRPr="00DE54E5" w:rsidTr="004A25D0">
        <w:trPr>
          <w:trHeight w:val="300"/>
        </w:trPr>
        <w:tc>
          <w:tcPr>
            <w:tcW w:w="6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(a)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(b)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(c)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(d)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(e)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= b*c*d</w:t>
            </w:r>
          </w:p>
        </w:tc>
      </w:tr>
      <w:tr w:rsidR="00B0449D" w:rsidRPr="00DE54E5" w:rsidTr="004A25D0">
        <w:trPr>
          <w:trHeight w:val="375"/>
        </w:trPr>
        <w:tc>
          <w:tcPr>
            <w:tcW w:w="135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B0449D" w:rsidRPr="00DE54E5" w:rsidRDefault="00B0449D" w:rsidP="0070011E">
            <w:pPr>
              <w:snapToGri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RECURSOS HUMANOS</w:t>
            </w:r>
          </w:p>
        </w:tc>
      </w:tr>
      <w:tr w:rsidR="00B0449D" w:rsidRPr="00DE54E5" w:rsidTr="004A25D0">
        <w:trPr>
          <w:trHeight w:val="300"/>
        </w:trPr>
        <w:tc>
          <w:tcPr>
            <w:tcW w:w="6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Coordenador Geral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B0449D" w:rsidRPr="00DE54E5" w:rsidTr="004A25D0">
        <w:trPr>
          <w:trHeight w:val="300"/>
        </w:trPr>
        <w:tc>
          <w:tcPr>
            <w:tcW w:w="6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Coordenador Pedagógico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B0449D" w:rsidRPr="00DE54E5" w:rsidTr="004A25D0">
        <w:trPr>
          <w:trHeight w:val="300"/>
        </w:trPr>
        <w:tc>
          <w:tcPr>
            <w:tcW w:w="6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Professor de Aula Expositiva e de Oficina de Aprendizagem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B0449D" w:rsidRPr="00DE54E5" w:rsidTr="004A25D0">
        <w:trPr>
          <w:trHeight w:val="300"/>
        </w:trPr>
        <w:tc>
          <w:tcPr>
            <w:tcW w:w="6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Secretaria Executiva (Agente Administrativo)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B0449D" w:rsidRPr="00DE54E5" w:rsidTr="004A25D0">
        <w:trPr>
          <w:trHeight w:val="300"/>
        </w:trPr>
        <w:tc>
          <w:tcPr>
            <w:tcW w:w="6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 xml:space="preserve">Outros – </w:t>
            </w:r>
            <w:proofErr w:type="gramStart"/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especificar</w:t>
            </w:r>
            <w:proofErr w:type="gramEnd"/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B0449D" w:rsidRPr="00DE54E5" w:rsidTr="00B341D5">
        <w:trPr>
          <w:trHeight w:val="375"/>
        </w:trPr>
        <w:tc>
          <w:tcPr>
            <w:tcW w:w="6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8CCE4" w:themeFill="accent1" w:themeFillTint="66"/>
            <w:vAlign w:val="center"/>
          </w:tcPr>
          <w:p w:rsidR="00B0449D" w:rsidRPr="00DE54E5" w:rsidRDefault="00B0449D" w:rsidP="0070011E">
            <w:pPr>
              <w:snapToGrid w:val="0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Subtotal 01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8CCE4" w:themeFill="accent1" w:themeFillTint="66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8CCE4" w:themeFill="accent1" w:themeFillTint="66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8CCE4" w:themeFill="accent1" w:themeFillTint="66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8CCE4" w:themeFill="accent1" w:themeFillTint="66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8CCE4" w:themeFill="accent1" w:themeFillTint="66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B0449D" w:rsidRPr="00DE54E5" w:rsidTr="004A25D0">
        <w:trPr>
          <w:trHeight w:val="375"/>
        </w:trPr>
        <w:tc>
          <w:tcPr>
            <w:tcW w:w="135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B0449D" w:rsidRPr="00DE54E5" w:rsidRDefault="00B0449D" w:rsidP="0070011E">
            <w:pPr>
              <w:snapToGri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PARTICIPAÇÃO OFICINA ALINHAMENTO CONTEÚDOS (Equipe Técnica) </w:t>
            </w:r>
          </w:p>
        </w:tc>
      </w:tr>
      <w:tr w:rsidR="00B0449D" w:rsidRPr="00DE54E5" w:rsidTr="004A25D0">
        <w:trPr>
          <w:trHeight w:val="300"/>
        </w:trPr>
        <w:tc>
          <w:tcPr>
            <w:tcW w:w="6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Diárias – Equipe</w:t>
            </w:r>
            <w:proofErr w:type="gramEnd"/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 xml:space="preserve"> Técnica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B0449D" w:rsidRPr="00DE54E5" w:rsidTr="004A25D0">
        <w:trPr>
          <w:trHeight w:val="300"/>
        </w:trPr>
        <w:tc>
          <w:tcPr>
            <w:tcW w:w="6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Passagem aérea (ida/volta) – Equipe Técnica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B0449D" w:rsidRPr="00DE54E5" w:rsidTr="004A25D0">
        <w:trPr>
          <w:trHeight w:val="300"/>
        </w:trPr>
        <w:tc>
          <w:tcPr>
            <w:tcW w:w="6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Passagem terrestre intermunicipal (ida e volta) – Equipe Técnica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B0449D" w:rsidRPr="00DE54E5" w:rsidTr="004A25D0">
        <w:trPr>
          <w:trHeight w:val="300"/>
        </w:trPr>
        <w:tc>
          <w:tcPr>
            <w:tcW w:w="6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Traslados Aeroporto/Rodoviária - Hospedagem – Equipe Técnica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B0449D" w:rsidRPr="00DE54E5" w:rsidTr="004A25D0">
        <w:trPr>
          <w:trHeight w:val="300"/>
        </w:trPr>
        <w:tc>
          <w:tcPr>
            <w:tcW w:w="6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 xml:space="preserve">Outros – </w:t>
            </w:r>
            <w:proofErr w:type="gramStart"/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especificar</w:t>
            </w:r>
            <w:proofErr w:type="gramEnd"/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B0449D" w:rsidRPr="00DE54E5" w:rsidTr="00B341D5">
        <w:trPr>
          <w:trHeight w:val="375"/>
        </w:trPr>
        <w:tc>
          <w:tcPr>
            <w:tcW w:w="6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8CCE4" w:themeFill="accent1" w:themeFillTint="66"/>
            <w:vAlign w:val="center"/>
          </w:tcPr>
          <w:p w:rsidR="00B0449D" w:rsidRPr="00DE54E5" w:rsidRDefault="00B0449D" w:rsidP="0070011E">
            <w:pPr>
              <w:snapToGrid w:val="0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Subtotal 02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8CCE4" w:themeFill="accent1" w:themeFillTint="66"/>
            <w:vAlign w:val="center"/>
          </w:tcPr>
          <w:p w:rsidR="00B0449D" w:rsidRPr="00DE54E5" w:rsidRDefault="00B0449D" w:rsidP="0070011E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8CCE4" w:themeFill="accent1" w:themeFillTint="66"/>
            <w:vAlign w:val="center"/>
          </w:tcPr>
          <w:p w:rsidR="00B0449D" w:rsidRPr="00DE54E5" w:rsidRDefault="00B0449D" w:rsidP="0070011E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8CCE4" w:themeFill="accent1" w:themeFillTint="66"/>
            <w:vAlign w:val="center"/>
          </w:tcPr>
          <w:p w:rsidR="00B0449D" w:rsidRPr="00DE54E5" w:rsidRDefault="00B0449D" w:rsidP="0070011E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8CCE4" w:themeFill="accent1" w:themeFillTint="66"/>
            <w:vAlign w:val="center"/>
          </w:tcPr>
          <w:p w:rsidR="00B0449D" w:rsidRPr="00DE54E5" w:rsidRDefault="00B0449D" w:rsidP="0070011E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8CCE4" w:themeFill="accent1" w:themeFillTint="66"/>
            <w:vAlign w:val="center"/>
          </w:tcPr>
          <w:p w:rsidR="00B0449D" w:rsidRPr="00DE54E5" w:rsidRDefault="00B0449D" w:rsidP="0070011E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:rsidR="00B0449D" w:rsidRPr="00DE54E5" w:rsidRDefault="00B0449D" w:rsidP="0070011E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B0449D" w:rsidRPr="00DE54E5" w:rsidTr="004A25D0">
        <w:trPr>
          <w:trHeight w:val="330"/>
        </w:trPr>
        <w:tc>
          <w:tcPr>
            <w:tcW w:w="135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B0449D" w:rsidRPr="00DE54E5" w:rsidRDefault="00B0449D" w:rsidP="0070011E">
            <w:pPr>
              <w:snapToGri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PARTICIPAÇÃO EM3 REUNIÕES (Coordenador Geral e Coordenador Pedagógico) </w:t>
            </w:r>
          </w:p>
        </w:tc>
      </w:tr>
      <w:tr w:rsidR="00B0449D" w:rsidRPr="00DE54E5" w:rsidTr="004A25D0">
        <w:trPr>
          <w:trHeight w:val="300"/>
        </w:trPr>
        <w:tc>
          <w:tcPr>
            <w:tcW w:w="6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Diárias – Coordenadores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B0449D" w:rsidRPr="00DE54E5" w:rsidTr="004A25D0">
        <w:trPr>
          <w:trHeight w:val="285"/>
        </w:trPr>
        <w:tc>
          <w:tcPr>
            <w:tcW w:w="6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Passagem aérea (ida/volta) – Coordenadores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B0449D" w:rsidRPr="00DE54E5" w:rsidTr="004A25D0">
        <w:trPr>
          <w:trHeight w:val="285"/>
        </w:trPr>
        <w:tc>
          <w:tcPr>
            <w:tcW w:w="6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Passagem terrestre intermunicipal (ida e volta) – Coordenadores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B0449D" w:rsidRPr="00DE54E5" w:rsidTr="004A25D0">
        <w:trPr>
          <w:trHeight w:val="285"/>
        </w:trPr>
        <w:tc>
          <w:tcPr>
            <w:tcW w:w="6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Traslados Aeroporto/Rodoviária – Hospedagem – Coordenadores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B0449D" w:rsidRPr="00DE54E5" w:rsidTr="004A25D0">
        <w:trPr>
          <w:trHeight w:val="285"/>
        </w:trPr>
        <w:tc>
          <w:tcPr>
            <w:tcW w:w="6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 xml:space="preserve">Outros – </w:t>
            </w:r>
            <w:proofErr w:type="gramStart"/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especificar</w:t>
            </w:r>
            <w:proofErr w:type="gramEnd"/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B0449D" w:rsidRPr="00DE54E5" w:rsidTr="00B341D5">
        <w:trPr>
          <w:trHeight w:val="375"/>
        </w:trPr>
        <w:tc>
          <w:tcPr>
            <w:tcW w:w="6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8CCE4" w:themeFill="accent1" w:themeFillTint="66"/>
            <w:vAlign w:val="center"/>
          </w:tcPr>
          <w:p w:rsidR="00B0449D" w:rsidRPr="00DE54E5" w:rsidRDefault="00B0449D" w:rsidP="0070011E">
            <w:pPr>
              <w:snapToGrid w:val="0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Subtotal 03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8CCE4" w:themeFill="accent1" w:themeFillTint="66"/>
            <w:vAlign w:val="center"/>
          </w:tcPr>
          <w:p w:rsidR="00B0449D" w:rsidRPr="00DE54E5" w:rsidRDefault="00B0449D" w:rsidP="0070011E">
            <w:pPr>
              <w:snapToGri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8CCE4" w:themeFill="accent1" w:themeFillTint="66"/>
            <w:vAlign w:val="center"/>
          </w:tcPr>
          <w:p w:rsidR="00B0449D" w:rsidRPr="00DE54E5" w:rsidRDefault="00B0449D" w:rsidP="0070011E">
            <w:pPr>
              <w:snapToGri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8CCE4" w:themeFill="accent1" w:themeFillTint="66"/>
            <w:vAlign w:val="center"/>
          </w:tcPr>
          <w:p w:rsidR="00B0449D" w:rsidRPr="00DE54E5" w:rsidRDefault="00B0449D" w:rsidP="0070011E">
            <w:pPr>
              <w:snapToGri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8CCE4" w:themeFill="accent1" w:themeFillTint="66"/>
            <w:vAlign w:val="center"/>
          </w:tcPr>
          <w:p w:rsidR="00B0449D" w:rsidRPr="00DE54E5" w:rsidRDefault="00B0449D" w:rsidP="0070011E">
            <w:pPr>
              <w:snapToGri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8CCE4" w:themeFill="accent1" w:themeFillTint="66"/>
            <w:vAlign w:val="center"/>
          </w:tcPr>
          <w:p w:rsidR="00B0449D" w:rsidRPr="00DE54E5" w:rsidRDefault="00B0449D" w:rsidP="0070011E">
            <w:pPr>
              <w:snapToGri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:rsidR="00B0449D" w:rsidRPr="00DE54E5" w:rsidRDefault="00B0449D" w:rsidP="0070011E">
            <w:pPr>
              <w:snapToGri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0449D" w:rsidRPr="00DE54E5" w:rsidTr="004A25D0">
        <w:trPr>
          <w:trHeight w:val="375"/>
        </w:trPr>
        <w:tc>
          <w:tcPr>
            <w:tcW w:w="135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B0449D" w:rsidRPr="00DE54E5" w:rsidRDefault="00B0449D" w:rsidP="0070011E">
            <w:pPr>
              <w:snapToGri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DESLOCAMENTO, HOSPEDAGEM E ALIMENTAÇÃO DA EQUIPE TÉCNICA (Fase de Execução</w:t>
            </w:r>
            <w:proofErr w:type="gramStart"/>
            <w:r w:rsidRPr="00DE54E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)</w:t>
            </w:r>
            <w:proofErr w:type="gramEnd"/>
          </w:p>
        </w:tc>
      </w:tr>
      <w:tr w:rsidR="00B0449D" w:rsidRPr="00DE54E5" w:rsidTr="004A25D0">
        <w:trPr>
          <w:trHeight w:val="300"/>
        </w:trPr>
        <w:tc>
          <w:tcPr>
            <w:tcW w:w="6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Hospedagem (com café da manhã) - Equipe Técnica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B0449D" w:rsidRPr="00DE54E5" w:rsidTr="004A25D0">
        <w:trPr>
          <w:trHeight w:val="285"/>
        </w:trPr>
        <w:tc>
          <w:tcPr>
            <w:tcW w:w="6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Refeições (almoço e jantar) – Equipe Técnica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B0449D" w:rsidRPr="00DE54E5" w:rsidTr="004A25D0">
        <w:trPr>
          <w:trHeight w:val="285"/>
        </w:trPr>
        <w:tc>
          <w:tcPr>
            <w:tcW w:w="6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Coffee</w:t>
            </w:r>
            <w:proofErr w:type="spellEnd"/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-break simples (</w:t>
            </w:r>
            <w:proofErr w:type="gramStart"/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  <w:proofErr w:type="gramEnd"/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 xml:space="preserve"> por dia) – Equipe Técnica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B0449D" w:rsidRPr="00DE54E5" w:rsidTr="004A25D0">
        <w:trPr>
          <w:trHeight w:val="285"/>
        </w:trPr>
        <w:tc>
          <w:tcPr>
            <w:tcW w:w="6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Passagem aérea (ida/volta) – Equipe Técnica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B0449D" w:rsidRPr="00DE54E5" w:rsidTr="004A25D0">
        <w:trPr>
          <w:trHeight w:val="285"/>
        </w:trPr>
        <w:tc>
          <w:tcPr>
            <w:tcW w:w="6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Passagem terrestre intermunicipal (ida e volta) – Equipe Técnica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B0449D" w:rsidRPr="00DE54E5" w:rsidTr="004A25D0">
        <w:trPr>
          <w:trHeight w:val="285"/>
        </w:trPr>
        <w:tc>
          <w:tcPr>
            <w:tcW w:w="6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Traslados Aeroporto/Rodoviária – Hospedagem – Equipe Técnica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B0449D" w:rsidRPr="00DE54E5" w:rsidTr="004A25D0">
        <w:trPr>
          <w:trHeight w:val="285"/>
        </w:trPr>
        <w:tc>
          <w:tcPr>
            <w:tcW w:w="6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 xml:space="preserve">Outros – </w:t>
            </w:r>
            <w:proofErr w:type="gramStart"/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especificar</w:t>
            </w:r>
            <w:proofErr w:type="gramEnd"/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B0449D" w:rsidRPr="00DE54E5" w:rsidTr="00B341D5">
        <w:trPr>
          <w:trHeight w:val="375"/>
        </w:trPr>
        <w:tc>
          <w:tcPr>
            <w:tcW w:w="6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8CCE4" w:themeFill="accent1" w:themeFillTint="66"/>
            <w:vAlign w:val="center"/>
          </w:tcPr>
          <w:p w:rsidR="00B0449D" w:rsidRPr="00DE54E5" w:rsidRDefault="00B0449D" w:rsidP="0070011E">
            <w:pPr>
              <w:snapToGrid w:val="0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Subtotal 04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8CCE4" w:themeFill="accent1" w:themeFillTint="66"/>
            <w:vAlign w:val="center"/>
          </w:tcPr>
          <w:p w:rsidR="00B0449D" w:rsidRPr="00DE54E5" w:rsidRDefault="00B0449D" w:rsidP="0070011E">
            <w:pPr>
              <w:snapToGri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8CCE4" w:themeFill="accent1" w:themeFillTint="66"/>
            <w:vAlign w:val="center"/>
          </w:tcPr>
          <w:p w:rsidR="00B0449D" w:rsidRPr="00DE54E5" w:rsidRDefault="00B0449D" w:rsidP="0070011E">
            <w:pPr>
              <w:snapToGri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8CCE4" w:themeFill="accent1" w:themeFillTint="66"/>
            <w:vAlign w:val="center"/>
          </w:tcPr>
          <w:p w:rsidR="00B0449D" w:rsidRPr="00DE54E5" w:rsidRDefault="00B0449D" w:rsidP="0070011E">
            <w:pPr>
              <w:snapToGri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8CCE4" w:themeFill="accent1" w:themeFillTint="66"/>
            <w:vAlign w:val="center"/>
          </w:tcPr>
          <w:p w:rsidR="00B0449D" w:rsidRPr="00DE54E5" w:rsidRDefault="00B0449D" w:rsidP="0070011E">
            <w:pPr>
              <w:snapToGri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8CCE4" w:themeFill="accent1" w:themeFillTint="66"/>
            <w:vAlign w:val="center"/>
          </w:tcPr>
          <w:p w:rsidR="00B0449D" w:rsidRPr="00DE54E5" w:rsidRDefault="00B0449D" w:rsidP="0070011E">
            <w:pPr>
              <w:snapToGri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:rsidR="00B0449D" w:rsidRPr="00DE54E5" w:rsidRDefault="00B0449D" w:rsidP="0070011E">
            <w:pPr>
              <w:snapToGri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0449D" w:rsidRPr="00DE54E5" w:rsidTr="004A25D0">
        <w:trPr>
          <w:trHeight w:val="375"/>
        </w:trPr>
        <w:tc>
          <w:tcPr>
            <w:tcW w:w="135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/>
            <w:vAlign w:val="center"/>
          </w:tcPr>
          <w:p w:rsidR="00B0449D" w:rsidRPr="00DE54E5" w:rsidRDefault="00B0449D" w:rsidP="0070011E">
            <w:pPr>
              <w:snapToGri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DESLOCAMENTO, HOSPEDAGEM E ALIMENTAÇÃO DOS PARTICIPANTES (Fase de Execução</w:t>
            </w:r>
            <w:proofErr w:type="gramStart"/>
            <w:r w:rsidRPr="00DE54E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)</w:t>
            </w:r>
            <w:proofErr w:type="gramEnd"/>
          </w:p>
        </w:tc>
      </w:tr>
      <w:tr w:rsidR="003E1CB9" w:rsidRPr="003E1CB9" w:rsidTr="004A25D0">
        <w:trPr>
          <w:trHeight w:val="285"/>
        </w:trPr>
        <w:tc>
          <w:tcPr>
            <w:tcW w:w="6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3E1CB9" w:rsidRDefault="00C366A7" w:rsidP="00C51FC0">
            <w:pPr>
              <w:snapToGri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1CB9">
              <w:rPr>
                <w:rFonts w:ascii="Arial" w:hAnsi="Arial" w:cs="Arial"/>
                <w:sz w:val="24"/>
                <w:szCs w:val="24"/>
              </w:rPr>
              <w:t xml:space="preserve">Ajuda de Custo </w:t>
            </w:r>
            <w:r w:rsidR="00E966E7" w:rsidRPr="003E1CB9">
              <w:rPr>
                <w:rFonts w:ascii="Arial" w:hAnsi="Arial" w:cs="Arial"/>
                <w:sz w:val="24"/>
                <w:szCs w:val="24"/>
              </w:rPr>
              <w:t>para despesas com hospedagem e alimentação</w:t>
            </w:r>
            <w:r w:rsidR="00C51FC0" w:rsidRPr="003E1CB9">
              <w:rPr>
                <w:rFonts w:ascii="Arial" w:hAnsi="Arial" w:cs="Arial"/>
                <w:sz w:val="24"/>
                <w:szCs w:val="24"/>
              </w:rPr>
              <w:t xml:space="preserve"> dos participantes 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3E1CB9" w:rsidRDefault="00B0449D" w:rsidP="0070011E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1CB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3E1CB9" w:rsidRDefault="00B0449D" w:rsidP="0070011E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1CB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3E1CB9" w:rsidRDefault="00B0449D" w:rsidP="0070011E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1CB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3E1CB9" w:rsidRDefault="00B0449D" w:rsidP="0070011E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1CB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3E1CB9" w:rsidRDefault="00B0449D" w:rsidP="0070011E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1CB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449D" w:rsidRPr="003E1CB9" w:rsidRDefault="00B0449D" w:rsidP="0070011E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1CB9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B0449D" w:rsidRPr="00DE54E5" w:rsidTr="00B341D5">
        <w:trPr>
          <w:trHeight w:val="375"/>
        </w:trPr>
        <w:tc>
          <w:tcPr>
            <w:tcW w:w="6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8CCE4" w:themeFill="accent1" w:themeFillTint="66"/>
            <w:vAlign w:val="center"/>
          </w:tcPr>
          <w:p w:rsidR="00B0449D" w:rsidRPr="00DE54E5" w:rsidRDefault="00B0449D" w:rsidP="0070011E">
            <w:pPr>
              <w:snapToGrid w:val="0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Subtotal 05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8CCE4" w:themeFill="accent1" w:themeFillTint="66"/>
            <w:vAlign w:val="center"/>
          </w:tcPr>
          <w:p w:rsidR="00B0449D" w:rsidRPr="00DE54E5" w:rsidRDefault="00B0449D" w:rsidP="0070011E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8CCE4" w:themeFill="accent1" w:themeFillTint="66"/>
            <w:vAlign w:val="center"/>
          </w:tcPr>
          <w:p w:rsidR="00B0449D" w:rsidRPr="00DE54E5" w:rsidRDefault="00B0449D" w:rsidP="0070011E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8CCE4" w:themeFill="accent1" w:themeFillTint="66"/>
            <w:vAlign w:val="center"/>
          </w:tcPr>
          <w:p w:rsidR="00B0449D" w:rsidRPr="00DE54E5" w:rsidRDefault="00B0449D" w:rsidP="0070011E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8CCE4" w:themeFill="accent1" w:themeFillTint="66"/>
            <w:vAlign w:val="center"/>
          </w:tcPr>
          <w:p w:rsidR="00B0449D" w:rsidRPr="00DE54E5" w:rsidRDefault="00B0449D" w:rsidP="0070011E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8CCE4" w:themeFill="accent1" w:themeFillTint="66"/>
            <w:vAlign w:val="center"/>
          </w:tcPr>
          <w:p w:rsidR="00B0449D" w:rsidRPr="00DE54E5" w:rsidRDefault="00B0449D" w:rsidP="0070011E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:rsidR="00B0449D" w:rsidRPr="00DE54E5" w:rsidRDefault="00B0449D" w:rsidP="0070011E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B0449D" w:rsidRPr="00DE54E5" w:rsidTr="004A25D0">
        <w:trPr>
          <w:trHeight w:val="330"/>
        </w:trPr>
        <w:tc>
          <w:tcPr>
            <w:tcW w:w="135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B0449D" w:rsidRPr="00DE54E5" w:rsidRDefault="00B0449D" w:rsidP="0070011E">
            <w:pPr>
              <w:snapToGri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INFRAESTRUTRA DE CAPACITAÇÃO</w:t>
            </w:r>
          </w:p>
        </w:tc>
      </w:tr>
      <w:tr w:rsidR="00B0449D" w:rsidRPr="00DE54E5" w:rsidTr="004A25D0">
        <w:trPr>
          <w:trHeight w:val="300"/>
        </w:trPr>
        <w:tc>
          <w:tcPr>
            <w:tcW w:w="6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Aluguel de sala para 50 pessoas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B0449D" w:rsidRPr="00DE54E5" w:rsidTr="004A25D0">
        <w:trPr>
          <w:trHeight w:val="285"/>
        </w:trPr>
        <w:tc>
          <w:tcPr>
            <w:tcW w:w="6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Aluguel sala apoio aos participantes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B0449D" w:rsidRPr="00DE54E5" w:rsidTr="004A25D0">
        <w:trPr>
          <w:trHeight w:val="285"/>
        </w:trPr>
        <w:tc>
          <w:tcPr>
            <w:tcW w:w="6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Aluguel sala para secretaria-executiva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B0449D" w:rsidRPr="00DE54E5" w:rsidTr="004A25D0">
        <w:trPr>
          <w:trHeight w:val="285"/>
        </w:trPr>
        <w:tc>
          <w:tcPr>
            <w:tcW w:w="6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Aluguel de equipamentos de informática (computador e impressora)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B0449D" w:rsidRPr="00DE54E5" w:rsidTr="004A25D0">
        <w:trPr>
          <w:trHeight w:val="285"/>
        </w:trPr>
        <w:tc>
          <w:tcPr>
            <w:tcW w:w="6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Conexão Internet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B0449D" w:rsidRPr="00DE54E5" w:rsidTr="004A25D0">
        <w:trPr>
          <w:trHeight w:val="300"/>
        </w:trPr>
        <w:tc>
          <w:tcPr>
            <w:tcW w:w="6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Aluguel outros equipamentos (</w:t>
            </w:r>
            <w:proofErr w:type="spellStart"/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data-show</w:t>
            </w:r>
            <w:proofErr w:type="spellEnd"/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flip-chart</w:t>
            </w:r>
            <w:proofErr w:type="spellEnd"/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, quadro branco, copiadora</w:t>
            </w:r>
            <w:proofErr w:type="gramStart"/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  <w:proofErr w:type="gramEnd"/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B0449D" w:rsidRPr="00DE54E5" w:rsidTr="004A25D0">
        <w:trPr>
          <w:trHeight w:val="285"/>
        </w:trPr>
        <w:tc>
          <w:tcPr>
            <w:tcW w:w="6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Material (pastas, blocos papel, canetas, pincéis atômicos, resmas de papel, etc.</w:t>
            </w:r>
            <w:proofErr w:type="gramStart"/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  <w:proofErr w:type="gramEnd"/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B0449D" w:rsidRPr="00DE54E5" w:rsidTr="004A25D0">
        <w:trPr>
          <w:trHeight w:val="285"/>
        </w:trPr>
        <w:tc>
          <w:tcPr>
            <w:tcW w:w="6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Água potável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B0449D" w:rsidRPr="00DE54E5" w:rsidTr="004A25D0">
        <w:trPr>
          <w:trHeight w:val="285"/>
        </w:trPr>
        <w:tc>
          <w:tcPr>
            <w:tcW w:w="6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Material de higiene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B0449D" w:rsidRPr="00DE54E5" w:rsidTr="004A25D0">
        <w:trPr>
          <w:trHeight w:val="285"/>
        </w:trPr>
        <w:tc>
          <w:tcPr>
            <w:tcW w:w="6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 xml:space="preserve">Outros – </w:t>
            </w:r>
            <w:proofErr w:type="gramStart"/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especificar</w:t>
            </w:r>
            <w:proofErr w:type="gramEnd"/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B0449D" w:rsidRPr="00DE54E5" w:rsidTr="00B341D5">
        <w:trPr>
          <w:trHeight w:val="375"/>
        </w:trPr>
        <w:tc>
          <w:tcPr>
            <w:tcW w:w="6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8CCE4" w:themeFill="accent1" w:themeFillTint="66"/>
            <w:vAlign w:val="center"/>
          </w:tcPr>
          <w:p w:rsidR="00B0449D" w:rsidRPr="00DE54E5" w:rsidRDefault="00B0449D" w:rsidP="0070011E">
            <w:pPr>
              <w:snapToGrid w:val="0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Subtotal 06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8CCE4" w:themeFill="accent1" w:themeFillTint="66"/>
            <w:vAlign w:val="center"/>
          </w:tcPr>
          <w:p w:rsidR="00B0449D" w:rsidRPr="00DE54E5" w:rsidRDefault="00B0449D" w:rsidP="0070011E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8CCE4" w:themeFill="accent1" w:themeFillTint="66"/>
            <w:vAlign w:val="center"/>
          </w:tcPr>
          <w:p w:rsidR="00B0449D" w:rsidRPr="00DE54E5" w:rsidRDefault="00B0449D" w:rsidP="0070011E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8CCE4" w:themeFill="accent1" w:themeFillTint="66"/>
            <w:vAlign w:val="center"/>
          </w:tcPr>
          <w:p w:rsidR="00B0449D" w:rsidRPr="00DE54E5" w:rsidRDefault="00B0449D" w:rsidP="0070011E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8CCE4" w:themeFill="accent1" w:themeFillTint="66"/>
            <w:vAlign w:val="center"/>
          </w:tcPr>
          <w:p w:rsidR="00B0449D" w:rsidRPr="00DE54E5" w:rsidRDefault="00B0449D" w:rsidP="0070011E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8CCE4" w:themeFill="accent1" w:themeFillTint="66"/>
            <w:vAlign w:val="center"/>
          </w:tcPr>
          <w:p w:rsidR="00B0449D" w:rsidRPr="00DE54E5" w:rsidRDefault="00B0449D" w:rsidP="0070011E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:rsidR="00B0449D" w:rsidRPr="00DE54E5" w:rsidRDefault="00B0449D" w:rsidP="0070011E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B0449D" w:rsidRPr="00DE54E5" w:rsidTr="004A25D0">
        <w:trPr>
          <w:trHeight w:val="330"/>
        </w:trPr>
        <w:tc>
          <w:tcPr>
            <w:tcW w:w="135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B0449D" w:rsidRPr="00DE54E5" w:rsidRDefault="00B0449D" w:rsidP="0070011E">
            <w:pPr>
              <w:snapToGri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CUSTOS ADMINISTRATIVOS</w:t>
            </w:r>
          </w:p>
        </w:tc>
      </w:tr>
      <w:tr w:rsidR="00B0449D" w:rsidRPr="00DE54E5" w:rsidTr="004A25D0">
        <w:trPr>
          <w:trHeight w:val="300"/>
        </w:trPr>
        <w:tc>
          <w:tcPr>
            <w:tcW w:w="6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Pessoal (obrigações sociais, trabalhistas e fiscais</w:t>
            </w:r>
            <w:proofErr w:type="gramStart"/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  <w:proofErr w:type="gramEnd"/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B0449D" w:rsidRPr="00DE54E5" w:rsidTr="004A25D0">
        <w:trPr>
          <w:trHeight w:val="285"/>
        </w:trPr>
        <w:tc>
          <w:tcPr>
            <w:tcW w:w="6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Viagens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B0449D" w:rsidRPr="00DE54E5" w:rsidTr="004A25D0">
        <w:trPr>
          <w:trHeight w:val="285"/>
        </w:trPr>
        <w:tc>
          <w:tcPr>
            <w:tcW w:w="6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7B084F" w:rsidRDefault="00B0449D" w:rsidP="0070011E">
            <w:pPr>
              <w:snapToGrid w:val="0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Material</w:t>
            </w:r>
            <w:r w:rsidR="007B084F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7B084F">
              <w:rPr>
                <w:rFonts w:ascii="Arial" w:hAnsi="Arial" w:cs="Arial"/>
                <w:color w:val="FF0000"/>
                <w:sz w:val="24"/>
                <w:szCs w:val="24"/>
              </w:rPr>
              <w:t>de consumo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B0449D" w:rsidRPr="00DE54E5" w:rsidTr="004A25D0">
        <w:trPr>
          <w:trHeight w:val="285"/>
        </w:trPr>
        <w:tc>
          <w:tcPr>
            <w:tcW w:w="6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Instalações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B0449D" w:rsidRPr="00DE54E5" w:rsidTr="004A25D0">
        <w:trPr>
          <w:trHeight w:val="285"/>
        </w:trPr>
        <w:tc>
          <w:tcPr>
            <w:tcW w:w="6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 xml:space="preserve">Impostos, taxas, </w:t>
            </w:r>
            <w:proofErr w:type="gramStart"/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fretes</w:t>
            </w:r>
            <w:proofErr w:type="gramEnd"/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B0449D" w:rsidRPr="00DE54E5" w:rsidTr="004A25D0">
        <w:trPr>
          <w:trHeight w:val="285"/>
        </w:trPr>
        <w:tc>
          <w:tcPr>
            <w:tcW w:w="6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Encargos comerciais de qualquer outra natureza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B0449D" w:rsidRPr="00DE54E5" w:rsidTr="004A25D0">
        <w:trPr>
          <w:trHeight w:val="285"/>
        </w:trPr>
        <w:tc>
          <w:tcPr>
            <w:tcW w:w="6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 xml:space="preserve">Outros – </w:t>
            </w:r>
            <w:proofErr w:type="gramStart"/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especificar</w:t>
            </w:r>
            <w:proofErr w:type="gramEnd"/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449D" w:rsidRPr="00DE54E5" w:rsidRDefault="00B0449D" w:rsidP="0070011E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B0449D" w:rsidRPr="00DE54E5" w:rsidTr="00B341D5">
        <w:trPr>
          <w:trHeight w:val="375"/>
        </w:trPr>
        <w:tc>
          <w:tcPr>
            <w:tcW w:w="6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8CCE4" w:themeFill="accent1" w:themeFillTint="66"/>
            <w:vAlign w:val="center"/>
          </w:tcPr>
          <w:p w:rsidR="00B0449D" w:rsidRPr="00DE54E5" w:rsidRDefault="00B0449D" w:rsidP="005758A9">
            <w:pPr>
              <w:snapToGrid w:val="0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Subtotal 0</w:t>
            </w:r>
            <w:r w:rsidR="005758A9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7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8CCE4" w:themeFill="accent1" w:themeFillTint="66"/>
            <w:vAlign w:val="center"/>
          </w:tcPr>
          <w:p w:rsidR="00B0449D" w:rsidRPr="00DE54E5" w:rsidRDefault="00B0449D" w:rsidP="0070011E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8CCE4" w:themeFill="accent1" w:themeFillTint="66"/>
            <w:vAlign w:val="center"/>
          </w:tcPr>
          <w:p w:rsidR="00B0449D" w:rsidRPr="00DE54E5" w:rsidRDefault="00B0449D" w:rsidP="0070011E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8CCE4" w:themeFill="accent1" w:themeFillTint="66"/>
            <w:vAlign w:val="center"/>
          </w:tcPr>
          <w:p w:rsidR="00B0449D" w:rsidRPr="00DE54E5" w:rsidRDefault="00B0449D" w:rsidP="0070011E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8CCE4" w:themeFill="accent1" w:themeFillTint="66"/>
            <w:vAlign w:val="center"/>
          </w:tcPr>
          <w:p w:rsidR="00B0449D" w:rsidRPr="00DE54E5" w:rsidRDefault="00B0449D" w:rsidP="0070011E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8CCE4" w:themeFill="accent1" w:themeFillTint="66"/>
            <w:vAlign w:val="center"/>
          </w:tcPr>
          <w:p w:rsidR="00B0449D" w:rsidRPr="00DE54E5" w:rsidRDefault="00B0449D" w:rsidP="0070011E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</w:tcPr>
          <w:p w:rsidR="00B0449D" w:rsidRPr="00DE54E5" w:rsidRDefault="00B0449D" w:rsidP="0070011E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B0449D" w:rsidRPr="00DE54E5" w:rsidTr="00B341D5">
        <w:trPr>
          <w:trHeight w:val="330"/>
        </w:trPr>
        <w:tc>
          <w:tcPr>
            <w:tcW w:w="6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4BC96" w:themeFill="background2" w:themeFillShade="BF"/>
            <w:vAlign w:val="center"/>
          </w:tcPr>
          <w:p w:rsidR="00B0449D" w:rsidRPr="00DE54E5" w:rsidRDefault="00B0449D" w:rsidP="005758A9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TOTAL </w:t>
            </w:r>
            <w:proofErr w:type="gramStart"/>
            <w:r w:rsidRPr="00DE54E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GERAL</w:t>
            </w: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(</w:t>
            </w:r>
            <w:proofErr w:type="gramEnd"/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∑Subtotal 01,02,03,04,05,06,07)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4BC96" w:themeFill="background2" w:themeFillShade="BF"/>
            <w:vAlign w:val="center"/>
          </w:tcPr>
          <w:p w:rsidR="00B0449D" w:rsidRPr="00DE54E5" w:rsidRDefault="00B0449D" w:rsidP="0070011E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4BC96" w:themeFill="background2" w:themeFillShade="BF"/>
            <w:vAlign w:val="center"/>
          </w:tcPr>
          <w:p w:rsidR="00B0449D" w:rsidRPr="00DE54E5" w:rsidRDefault="00B0449D" w:rsidP="0070011E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4BC96" w:themeFill="background2" w:themeFillShade="BF"/>
            <w:vAlign w:val="center"/>
          </w:tcPr>
          <w:p w:rsidR="00B0449D" w:rsidRPr="00DE54E5" w:rsidRDefault="00B0449D" w:rsidP="0070011E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4BC96" w:themeFill="background2" w:themeFillShade="BF"/>
            <w:vAlign w:val="center"/>
          </w:tcPr>
          <w:p w:rsidR="00B0449D" w:rsidRPr="00DE54E5" w:rsidRDefault="00B0449D" w:rsidP="0070011E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4BC96" w:themeFill="background2" w:themeFillShade="BF"/>
            <w:vAlign w:val="center"/>
          </w:tcPr>
          <w:p w:rsidR="00B0449D" w:rsidRPr="00DE54E5" w:rsidRDefault="00B0449D" w:rsidP="0070011E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4BC96" w:themeFill="background2" w:themeFillShade="BF"/>
            <w:vAlign w:val="center"/>
          </w:tcPr>
          <w:p w:rsidR="00B0449D" w:rsidRPr="00DE54E5" w:rsidRDefault="00B0449D" w:rsidP="0070011E">
            <w:pPr>
              <w:snapToGri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54E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</w:tbl>
    <w:p w:rsidR="00B0449D" w:rsidRPr="00DE54E5" w:rsidRDefault="00B0449D" w:rsidP="00B0449D">
      <w:pPr>
        <w:jc w:val="center"/>
        <w:rPr>
          <w:rFonts w:ascii="Arial" w:hAnsi="Arial" w:cs="Arial"/>
          <w:sz w:val="24"/>
          <w:szCs w:val="24"/>
        </w:rPr>
      </w:pPr>
    </w:p>
    <w:p w:rsidR="00B0449D" w:rsidRDefault="00E966E7" w:rsidP="00E966E7">
      <w:pPr>
        <w:rPr>
          <w:rFonts w:ascii="Arial" w:hAnsi="Arial" w:cs="Arial"/>
          <w:color w:val="1F497D" w:themeColor="text2"/>
          <w:sz w:val="24"/>
          <w:szCs w:val="24"/>
        </w:rPr>
      </w:pPr>
      <w:r w:rsidRPr="00E966E7">
        <w:rPr>
          <w:rFonts w:ascii="Arial" w:hAnsi="Arial" w:cs="Arial"/>
          <w:color w:val="1F497D" w:themeColor="text2"/>
          <w:sz w:val="24"/>
          <w:szCs w:val="24"/>
        </w:rPr>
        <w:t>Obs</w:t>
      </w:r>
      <w:r>
        <w:rPr>
          <w:rFonts w:ascii="Arial" w:hAnsi="Arial" w:cs="Arial"/>
          <w:color w:val="1F497D" w:themeColor="text2"/>
          <w:sz w:val="24"/>
          <w:szCs w:val="24"/>
        </w:rPr>
        <w:t>1</w:t>
      </w:r>
      <w:r w:rsidRPr="00E966E7">
        <w:rPr>
          <w:rFonts w:ascii="Arial" w:hAnsi="Arial" w:cs="Arial"/>
          <w:color w:val="1F497D" w:themeColor="text2"/>
          <w:sz w:val="24"/>
          <w:szCs w:val="24"/>
        </w:rPr>
        <w:t xml:space="preserve">. – Observar a proporção entre os custos fixos totais e os custos variáveis totais previstos no item 16.2. </w:t>
      </w:r>
      <w:proofErr w:type="gramStart"/>
      <w:r w:rsidRPr="00E966E7">
        <w:rPr>
          <w:rFonts w:ascii="Arial" w:hAnsi="Arial" w:cs="Arial"/>
          <w:color w:val="1F497D" w:themeColor="text2"/>
          <w:sz w:val="24"/>
          <w:szCs w:val="24"/>
        </w:rPr>
        <w:t>do</w:t>
      </w:r>
      <w:proofErr w:type="gramEnd"/>
      <w:r w:rsidRPr="00E966E7">
        <w:rPr>
          <w:rFonts w:ascii="Arial" w:hAnsi="Arial" w:cs="Arial"/>
          <w:color w:val="1F497D" w:themeColor="text2"/>
          <w:sz w:val="24"/>
          <w:szCs w:val="24"/>
        </w:rPr>
        <w:t xml:space="preserve"> Edital.</w:t>
      </w:r>
    </w:p>
    <w:p w:rsidR="00E966E7" w:rsidRPr="00E966E7" w:rsidRDefault="00E966E7" w:rsidP="00E966E7">
      <w:pPr>
        <w:rPr>
          <w:rFonts w:ascii="Arial" w:hAnsi="Arial" w:cs="Arial"/>
          <w:color w:val="1F497D" w:themeColor="text2"/>
          <w:sz w:val="24"/>
          <w:szCs w:val="24"/>
        </w:rPr>
      </w:pPr>
      <w:r>
        <w:rPr>
          <w:rFonts w:ascii="Arial" w:hAnsi="Arial" w:cs="Arial"/>
          <w:color w:val="1F497D" w:themeColor="text2"/>
          <w:sz w:val="24"/>
          <w:szCs w:val="24"/>
        </w:rPr>
        <w:t xml:space="preserve">Obs2. – Observar a coerência entre os custos lançados nesta planilha e os </w:t>
      </w:r>
      <w:r w:rsidR="005758A9">
        <w:rPr>
          <w:rFonts w:ascii="Arial" w:hAnsi="Arial" w:cs="Arial"/>
          <w:color w:val="1F497D" w:themeColor="text2"/>
          <w:sz w:val="24"/>
          <w:szCs w:val="24"/>
        </w:rPr>
        <w:t>valores</w:t>
      </w:r>
      <w:r>
        <w:rPr>
          <w:rFonts w:ascii="Arial" w:hAnsi="Arial" w:cs="Arial"/>
          <w:color w:val="1F497D" w:themeColor="text2"/>
          <w:sz w:val="24"/>
          <w:szCs w:val="24"/>
        </w:rPr>
        <w:t xml:space="preserve"> previstos nos demais </w:t>
      </w:r>
      <w:r w:rsidR="005758A9">
        <w:rPr>
          <w:rFonts w:ascii="Arial" w:hAnsi="Arial" w:cs="Arial"/>
          <w:color w:val="1F497D" w:themeColor="text2"/>
          <w:sz w:val="24"/>
          <w:szCs w:val="24"/>
        </w:rPr>
        <w:t>anexos</w:t>
      </w:r>
      <w:r>
        <w:rPr>
          <w:rFonts w:ascii="Arial" w:hAnsi="Arial" w:cs="Arial"/>
          <w:color w:val="1F497D" w:themeColor="text2"/>
          <w:sz w:val="24"/>
          <w:szCs w:val="24"/>
        </w:rPr>
        <w:t xml:space="preserve"> que acompanham a proposta.</w:t>
      </w:r>
    </w:p>
    <w:sectPr w:rsidR="00E966E7" w:rsidRPr="00E966E7" w:rsidSect="00E966E7">
      <w:headerReference w:type="default" r:id="rId9"/>
      <w:type w:val="continuous"/>
      <w:pgSz w:w="16838" w:h="11906" w:orient="landscape"/>
      <w:pgMar w:top="1417" w:right="1701" w:bottom="1417" w:left="1701" w:header="709" w:footer="709" w:gutter="0"/>
      <w:cols w:space="720"/>
      <w:docGrid w:linePitch="360" w:charSpace="-409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3D85" w:rsidRDefault="003D3D85" w:rsidP="00D6652C">
      <w:pPr>
        <w:spacing w:after="0" w:line="240" w:lineRule="auto"/>
      </w:pPr>
      <w:r>
        <w:separator/>
      </w:r>
    </w:p>
  </w:endnote>
  <w:endnote w:type="continuationSeparator" w:id="0">
    <w:p w:rsidR="003D3D85" w:rsidRDefault="003D3D85" w:rsidP="00D665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utura Lt BT">
    <w:altName w:val="Arial"/>
    <w:charset w:val="00"/>
    <w:family w:val="swiss"/>
    <w:pitch w:val="variable"/>
    <w:sig w:usb0="00000007" w:usb1="00000000" w:usb2="00000000" w:usb3="00000000" w:csb0="0000001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  Roman">
    <w:altName w:val="Times New Roman"/>
    <w:charset w:val="00"/>
    <w:family w:val="roman"/>
    <w:pitch w:val="variable"/>
  </w:font>
  <w:font w:name="ChollaSans Thin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3D85" w:rsidRDefault="003D3D85" w:rsidP="00D6652C">
      <w:pPr>
        <w:spacing w:after="0" w:line="240" w:lineRule="auto"/>
      </w:pPr>
      <w:r>
        <w:separator/>
      </w:r>
    </w:p>
  </w:footnote>
  <w:footnote w:type="continuationSeparator" w:id="0">
    <w:p w:rsidR="003D3D85" w:rsidRDefault="003D3D85" w:rsidP="00D665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0FD4" w:rsidRDefault="004D0FD4">
    <w:pPr>
      <w:pStyle w:val="Cabealho"/>
    </w:pPr>
    <w:r w:rsidRPr="00DE54E5">
      <w:rPr>
        <w:noProof/>
        <w:lang w:eastAsia="pt-BR"/>
      </w:rPr>
      <w:drawing>
        <wp:inline distT="0" distB="0" distL="0" distR="0">
          <wp:extent cx="1285875" cy="638175"/>
          <wp:effectExtent l="19050" t="0" r="9525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63817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4D0FD4" w:rsidRDefault="004D0FD4" w:rsidP="004D0FD4">
    <w:pPr>
      <w:pStyle w:val="Cabealho"/>
      <w:jc w:val="center"/>
    </w:pPr>
    <w:r>
      <w:t>SUPERINTENDÊNCIA DE ASSISTÊNCIA SOCIAL – SAS</w:t>
    </w:r>
  </w:p>
  <w:p w:rsidR="004D0FD4" w:rsidRDefault="004D0FD4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Arial" w:eastAsia="Verdana" w:hAnsi="Arial" w:cs="Arial"/>
        <w:color w:val="00000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Arial" w:eastAsia="Verdana" w:hAnsi="Arial" w:cs="Arial"/>
        <w:color w:val="00000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Tahoma" w:hAnsi="Tahoma"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lowerLetter"/>
      <w:lvlText w:val="%1."/>
      <w:lvlJc w:val="left"/>
      <w:pPr>
        <w:tabs>
          <w:tab w:val="num" w:pos="0"/>
        </w:tabs>
        <w:ind w:left="1068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lowerLetter"/>
      <w:lvlText w:val="%1."/>
      <w:lvlJc w:val="left"/>
      <w:pPr>
        <w:tabs>
          <w:tab w:val="num" w:pos="0"/>
        </w:tabs>
        <w:ind w:left="1068" w:hanging="360"/>
      </w:pPr>
      <w:rPr>
        <w:rFonts w:ascii="Symbol" w:hAnsi="Symbol" w:cs="Symbol"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OpenSymbol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508" w:hanging="180"/>
      </w:pPr>
      <w:rPr>
        <w:rFonts w:ascii="Symbol" w:hAnsi="Symbol" w:cs="Symbol"/>
        <w:sz w:val="24"/>
        <w:szCs w:val="24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  <w:rPr>
        <w:rFonts w:ascii="Symbol" w:hAnsi="Symbol" w:cs="Symbol"/>
        <w:sz w:val="24"/>
        <w:szCs w:val="24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  <w:rPr>
        <w:rFonts w:ascii="Symbol" w:hAnsi="Symbol" w:cs="Symbol"/>
        <w:sz w:val="24"/>
        <w:szCs w:val="24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668" w:hanging="180"/>
      </w:pPr>
      <w:rPr>
        <w:rFonts w:ascii="Symbol" w:hAnsi="Symbol" w:cs="Symbol"/>
        <w:sz w:val="24"/>
        <w:szCs w:val="24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  <w:rPr>
        <w:rFonts w:ascii="Symbol" w:hAnsi="Symbol" w:cs="Symbol"/>
        <w:sz w:val="24"/>
        <w:szCs w:val="24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  <w:rPr>
        <w:rFonts w:ascii="Symbol" w:hAnsi="Symbol" w:cs="Symbol"/>
        <w:sz w:val="24"/>
        <w:szCs w:val="24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828" w:hanging="180"/>
      </w:pPr>
      <w:rPr>
        <w:rFonts w:ascii="Symbol" w:hAnsi="Symbol" w:cs="Symbol"/>
        <w:sz w:val="24"/>
        <w:szCs w:val="24"/>
      </w:rPr>
    </w:lvl>
  </w:abstractNum>
  <w:abstractNum w:abstractNumId="6">
    <w:nsid w:val="00000007"/>
    <w:multiLevelType w:val="multilevel"/>
    <w:tmpl w:val="00000007"/>
    <w:name w:val="WW8Num7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8"/>
    <w:multiLevelType w:val="multilevel"/>
    <w:tmpl w:val="00000008"/>
    <w:name w:val="WW8Num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360"/>
      </w:pPr>
    </w:lvl>
    <w:lvl w:ilvl="2">
      <w:start w:val="3"/>
      <w:numFmt w:val="decimal"/>
      <w:lvlText w:val="%1.%2.%3"/>
      <w:lvlJc w:val="left"/>
      <w:pPr>
        <w:tabs>
          <w:tab w:val="num" w:pos="1364"/>
        </w:tabs>
        <w:ind w:left="1364" w:hanging="36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24"/>
        </w:tabs>
        <w:ind w:left="1724" w:hanging="360"/>
      </w:pPr>
    </w:lvl>
    <w:lvl w:ilvl="4">
      <w:start w:val="1"/>
      <w:numFmt w:val="decimal"/>
      <w:lvlText w:val="%1.%2.%3.%4.%5."/>
      <w:lvlJc w:val="left"/>
      <w:pPr>
        <w:tabs>
          <w:tab w:val="num" w:pos="2084"/>
        </w:tabs>
        <w:ind w:left="2084" w:hanging="360"/>
      </w:pPr>
    </w:lvl>
    <w:lvl w:ilvl="5">
      <w:start w:val="1"/>
      <w:numFmt w:val="decimal"/>
      <w:lvlText w:val="%1.%2.%3.%4.%5.%6."/>
      <w:lvlJc w:val="left"/>
      <w:pPr>
        <w:tabs>
          <w:tab w:val="num" w:pos="2444"/>
        </w:tabs>
        <w:ind w:left="2444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04"/>
        </w:tabs>
        <w:ind w:left="2804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164"/>
        </w:tabs>
        <w:ind w:left="3164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524"/>
        </w:tabs>
        <w:ind w:left="3524" w:hanging="360"/>
      </w:pPr>
    </w:lvl>
  </w:abstractNum>
  <w:abstractNum w:abstractNumId="8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3"/>
      <w:numFmt w:val="decimal"/>
      <w:lvlText w:val="%1.%2"/>
      <w:lvlJc w:val="left"/>
      <w:pPr>
        <w:tabs>
          <w:tab w:val="num" w:pos="0"/>
        </w:tabs>
        <w:ind w:left="840" w:hanging="480"/>
      </w:pPr>
      <w:rPr>
        <w:rFonts w:ascii="OpenSymbol" w:hAnsi="OpenSymbol" w:cs="OpenSymbol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  <w:rPr>
        <w:rFonts w:ascii="OpenSymbol" w:hAnsi="OpenSymbol" w:cs="OpenSymbol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  <w:rPr>
        <w:rFonts w:ascii="OpenSymbol" w:hAnsi="OpenSymbol" w:cs="OpenSymbol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  <w:rPr>
        <w:rFonts w:ascii="OpenSymbol" w:hAnsi="OpenSymbol" w:cs="OpenSymbol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  <w:rPr>
        <w:rFonts w:ascii="OpenSymbol" w:hAnsi="OpenSymbol" w:cs="OpenSymbol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  <w:rPr>
        <w:rFonts w:ascii="OpenSymbol" w:hAnsi="OpenSymbol" w:cs="OpenSymbol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  <w:rPr>
        <w:rFonts w:ascii="OpenSymbol" w:hAnsi="OpenSymbol" w:cs="OpenSymbol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  <w:rPr>
        <w:rFonts w:ascii="OpenSymbol" w:hAnsi="OpenSymbol" w:cs="OpenSymbol"/>
      </w:rPr>
    </w:lvl>
  </w:abstractNum>
  <w:abstractNum w:abstractNumId="9">
    <w:nsid w:val="0000000A"/>
    <w:multiLevelType w:val="multilevel"/>
    <w:tmpl w:val="0000000A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color w:val="00000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</w:lvl>
  </w:abstractNum>
  <w:abstractNum w:abstractNumId="10">
    <w:nsid w:val="0000000B"/>
    <w:multiLevelType w:val="singleLevel"/>
    <w:tmpl w:val="0000000B"/>
    <w:name w:val="WW8Num11"/>
    <w:lvl w:ilvl="0">
      <w:start w:val="1"/>
      <w:numFmt w:val="lowerLetter"/>
      <w:lvlText w:val="%1)"/>
      <w:lvlJc w:val="left"/>
      <w:pPr>
        <w:tabs>
          <w:tab w:val="num" w:pos="1455"/>
        </w:tabs>
        <w:ind w:left="1455" w:hanging="360"/>
      </w:pPr>
    </w:lvl>
  </w:abstractNum>
  <w:abstractNum w:abstractNumId="11">
    <w:nsid w:val="0000000C"/>
    <w:multiLevelType w:val="multilevel"/>
    <w:tmpl w:val="0000000C"/>
    <w:name w:val="WW8Num17"/>
    <w:lvl w:ilvl="0">
      <w:start w:val="7"/>
      <w:numFmt w:val="decimal"/>
      <w:lvlText w:val="%1"/>
      <w:lvlJc w:val="left"/>
      <w:pPr>
        <w:tabs>
          <w:tab w:val="num" w:pos="0"/>
        </w:tabs>
        <w:ind w:left="480" w:hanging="480"/>
      </w:pPr>
    </w:lvl>
    <w:lvl w:ilvl="1">
      <w:start w:val="3"/>
      <w:numFmt w:val="decimal"/>
      <w:lvlText w:val="%1.%2"/>
      <w:lvlJc w:val="left"/>
      <w:pPr>
        <w:tabs>
          <w:tab w:val="num" w:pos="0"/>
        </w:tabs>
        <w:ind w:left="480" w:hanging="48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12">
    <w:nsid w:val="0000000D"/>
    <w:multiLevelType w:val="multilevel"/>
    <w:tmpl w:val="0000000D"/>
    <w:name w:val="WW8Num1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000000E"/>
    <w:multiLevelType w:val="multilevel"/>
    <w:tmpl w:val="0000000E"/>
    <w:name w:val="WW8Num1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0000000F"/>
    <w:multiLevelType w:val="singleLevel"/>
    <w:tmpl w:val="0000000F"/>
    <w:name w:val="WW8Num15"/>
    <w:lvl w:ilvl="0">
      <w:start w:val="2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</w:rPr>
    </w:lvl>
  </w:abstractNum>
  <w:abstractNum w:abstractNumId="15">
    <w:nsid w:val="00000011"/>
    <w:multiLevelType w:val="multilevel"/>
    <w:tmpl w:val="00000011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6">
    <w:nsid w:val="00000012"/>
    <w:multiLevelType w:val="multilevel"/>
    <w:tmpl w:val="00000012"/>
    <w:lvl w:ilvl="0">
      <w:start w:val="500"/>
      <w:numFmt w:val="lowerRoman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>
    <w:nsid w:val="00000013"/>
    <w:multiLevelType w:val="multilevel"/>
    <w:tmpl w:val="000000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8">
    <w:nsid w:val="00000014"/>
    <w:multiLevelType w:val="singleLevel"/>
    <w:tmpl w:val="00000014"/>
    <w:name w:val="WW8Num2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9">
    <w:nsid w:val="00000015"/>
    <w:multiLevelType w:val="multilevel"/>
    <w:tmpl w:val="00000015"/>
    <w:name w:val="WW8Num21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20">
    <w:nsid w:val="00000016"/>
    <w:multiLevelType w:val="multilevel"/>
    <w:tmpl w:val="5988331A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bullet"/>
      <w:lvlText w:val=""/>
      <w:lvlJc w:val="left"/>
      <w:pPr>
        <w:tabs>
          <w:tab w:val="num" w:pos="0"/>
        </w:tabs>
        <w:ind w:left="1800" w:hanging="360"/>
      </w:pPr>
      <w:rPr>
        <w:rFonts w:ascii="Wingdings" w:hAnsi="Wingdings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840" w:hanging="180"/>
      </w:pPr>
    </w:lvl>
  </w:abstractNum>
  <w:abstractNum w:abstractNumId="21">
    <w:nsid w:val="00000017"/>
    <w:multiLevelType w:val="singleLevel"/>
    <w:tmpl w:val="00000017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2">
    <w:nsid w:val="00000018"/>
    <w:multiLevelType w:val="singleLevel"/>
    <w:tmpl w:val="00000018"/>
    <w:name w:val="WW8Num24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/>
        <w:b/>
      </w:rPr>
    </w:lvl>
  </w:abstractNum>
  <w:abstractNum w:abstractNumId="23">
    <w:nsid w:val="00000019"/>
    <w:multiLevelType w:val="singleLevel"/>
    <w:tmpl w:val="00000019"/>
    <w:name w:val="WW8Num25"/>
    <w:lvl w:ilvl="0">
      <w:start w:val="1"/>
      <w:numFmt w:val="lowerLetter"/>
      <w:lvlText w:val="%1)"/>
      <w:lvlJc w:val="left"/>
      <w:pPr>
        <w:tabs>
          <w:tab w:val="num" w:pos="-76"/>
        </w:tabs>
        <w:ind w:left="644" w:hanging="360"/>
      </w:pPr>
    </w:lvl>
  </w:abstractNum>
  <w:abstractNum w:abstractNumId="24">
    <w:nsid w:val="0000001A"/>
    <w:multiLevelType w:val="singleLevel"/>
    <w:tmpl w:val="0000001A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5">
    <w:nsid w:val="0000001B"/>
    <w:multiLevelType w:val="single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6">
    <w:nsid w:val="0000001C"/>
    <w:multiLevelType w:val="single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7">
    <w:nsid w:val="0000001D"/>
    <w:multiLevelType w:val="singleLevel"/>
    <w:tmpl w:val="0000001D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928" w:hanging="360"/>
      </w:pPr>
    </w:lvl>
  </w:abstractNum>
  <w:abstractNum w:abstractNumId="28">
    <w:nsid w:val="0000001E"/>
    <w:multiLevelType w:val="multilevel"/>
    <w:tmpl w:val="0000001E"/>
    <w:name w:val="WW8Num30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9">
    <w:nsid w:val="0000001F"/>
    <w:multiLevelType w:val="multilevel"/>
    <w:tmpl w:val="0000001F"/>
    <w:name w:val="WW8Num31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0">
    <w:nsid w:val="00000020"/>
    <w:multiLevelType w:val="multilevel"/>
    <w:tmpl w:val="00000020"/>
    <w:name w:val="WW8Num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31">
    <w:nsid w:val="00D10BF5"/>
    <w:multiLevelType w:val="hybridMultilevel"/>
    <w:tmpl w:val="1CE02DC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04CD5C45"/>
    <w:multiLevelType w:val="hybridMultilevel"/>
    <w:tmpl w:val="FF74B9C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08901A15"/>
    <w:multiLevelType w:val="hybridMultilevel"/>
    <w:tmpl w:val="9728573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0EA0553A"/>
    <w:multiLevelType w:val="multilevel"/>
    <w:tmpl w:val="BFDA86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5">
    <w:nsid w:val="16C10E0D"/>
    <w:multiLevelType w:val="hybridMultilevel"/>
    <w:tmpl w:val="98BCCD8A"/>
    <w:lvl w:ilvl="0" w:tplc="E2E296FE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1735082E"/>
    <w:multiLevelType w:val="hybridMultilevel"/>
    <w:tmpl w:val="577CBE6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18BC1876"/>
    <w:multiLevelType w:val="hybridMultilevel"/>
    <w:tmpl w:val="CD5E3CEA"/>
    <w:lvl w:ilvl="0" w:tplc="12441D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1CE10CE4"/>
    <w:multiLevelType w:val="multilevel"/>
    <w:tmpl w:val="88440B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>
    <w:nsid w:val="20A33F13"/>
    <w:multiLevelType w:val="multilevel"/>
    <w:tmpl w:val="EEF0FE70"/>
    <w:lvl w:ilvl="0">
      <w:start w:val="1"/>
      <w:numFmt w:val="upperLetter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color w:val="00000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-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-36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-36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-36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-36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-36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-36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-360"/>
        </w:tabs>
        <w:ind w:left="1800" w:hanging="1800"/>
      </w:pPr>
    </w:lvl>
  </w:abstractNum>
  <w:abstractNum w:abstractNumId="40">
    <w:nsid w:val="23397035"/>
    <w:multiLevelType w:val="multilevel"/>
    <w:tmpl w:val="DDA0C4C4"/>
    <w:lvl w:ilvl="0">
      <w:start w:val="16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1">
    <w:nsid w:val="25DD5851"/>
    <w:multiLevelType w:val="hybridMultilevel"/>
    <w:tmpl w:val="C3E2398E"/>
    <w:lvl w:ilvl="0" w:tplc="821AC458">
      <w:start w:val="1"/>
      <w:numFmt w:val="lowerRoman"/>
      <w:lvlText w:val="(%1)"/>
      <w:lvlJc w:val="left"/>
      <w:pPr>
        <w:ind w:left="394" w:hanging="360"/>
      </w:pPr>
      <w:rPr>
        <w:rFonts w:ascii="Calibri" w:eastAsia="Calibri" w:hAnsi="Calibri" w:cs="Times New Roman"/>
      </w:rPr>
    </w:lvl>
    <w:lvl w:ilvl="1" w:tplc="0416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2">
    <w:nsid w:val="2706595C"/>
    <w:multiLevelType w:val="hybridMultilevel"/>
    <w:tmpl w:val="F374349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27F33C4E"/>
    <w:multiLevelType w:val="multilevel"/>
    <w:tmpl w:val="64709FCE"/>
    <w:lvl w:ilvl="0">
      <w:start w:val="1"/>
      <w:numFmt w:val="upperLetter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color w:val="00000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-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-36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-36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-36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-36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-36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-36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-360"/>
        </w:tabs>
        <w:ind w:left="1800" w:hanging="1800"/>
      </w:pPr>
    </w:lvl>
  </w:abstractNum>
  <w:abstractNum w:abstractNumId="44">
    <w:nsid w:val="37323D5C"/>
    <w:multiLevelType w:val="hybridMultilevel"/>
    <w:tmpl w:val="8DEC0784"/>
    <w:lvl w:ilvl="0" w:tplc="1B68B12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B5570F2"/>
    <w:multiLevelType w:val="hybridMultilevel"/>
    <w:tmpl w:val="3BFA30F6"/>
    <w:lvl w:ilvl="0" w:tplc="87461AEC">
      <w:start w:val="1"/>
      <w:numFmt w:val="decimal"/>
      <w:lvlText w:val="%1."/>
      <w:lvlJc w:val="left"/>
      <w:pPr>
        <w:ind w:left="786" w:hanging="360"/>
      </w:pPr>
      <w:rPr>
        <w:rFonts w:ascii="Cambria" w:hAnsi="Cambria" w:hint="default"/>
        <w:sz w:val="28"/>
      </w:rPr>
    </w:lvl>
    <w:lvl w:ilvl="1" w:tplc="04160019">
      <w:start w:val="1"/>
      <w:numFmt w:val="lowerLetter"/>
      <w:lvlText w:val="%2."/>
      <w:lvlJc w:val="left"/>
      <w:pPr>
        <w:ind w:left="796" w:hanging="360"/>
      </w:pPr>
    </w:lvl>
    <w:lvl w:ilvl="2" w:tplc="0416001B" w:tentative="1">
      <w:start w:val="1"/>
      <w:numFmt w:val="lowerRoman"/>
      <w:lvlText w:val="%3."/>
      <w:lvlJc w:val="right"/>
      <w:pPr>
        <w:ind w:left="1516" w:hanging="180"/>
      </w:pPr>
    </w:lvl>
    <w:lvl w:ilvl="3" w:tplc="0416000F" w:tentative="1">
      <w:start w:val="1"/>
      <w:numFmt w:val="decimal"/>
      <w:lvlText w:val="%4."/>
      <w:lvlJc w:val="left"/>
      <w:pPr>
        <w:ind w:left="2236" w:hanging="360"/>
      </w:pPr>
    </w:lvl>
    <w:lvl w:ilvl="4" w:tplc="04160019" w:tentative="1">
      <w:start w:val="1"/>
      <w:numFmt w:val="lowerLetter"/>
      <w:lvlText w:val="%5."/>
      <w:lvlJc w:val="left"/>
      <w:pPr>
        <w:ind w:left="2956" w:hanging="360"/>
      </w:pPr>
    </w:lvl>
    <w:lvl w:ilvl="5" w:tplc="0416001B" w:tentative="1">
      <w:start w:val="1"/>
      <w:numFmt w:val="lowerRoman"/>
      <w:lvlText w:val="%6."/>
      <w:lvlJc w:val="right"/>
      <w:pPr>
        <w:ind w:left="3676" w:hanging="180"/>
      </w:pPr>
    </w:lvl>
    <w:lvl w:ilvl="6" w:tplc="0416000F" w:tentative="1">
      <w:start w:val="1"/>
      <w:numFmt w:val="decimal"/>
      <w:lvlText w:val="%7."/>
      <w:lvlJc w:val="left"/>
      <w:pPr>
        <w:ind w:left="4396" w:hanging="360"/>
      </w:pPr>
    </w:lvl>
    <w:lvl w:ilvl="7" w:tplc="04160019" w:tentative="1">
      <w:start w:val="1"/>
      <w:numFmt w:val="lowerLetter"/>
      <w:lvlText w:val="%8."/>
      <w:lvlJc w:val="left"/>
      <w:pPr>
        <w:ind w:left="5116" w:hanging="360"/>
      </w:pPr>
    </w:lvl>
    <w:lvl w:ilvl="8" w:tplc="0416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6">
    <w:nsid w:val="3C472964"/>
    <w:multiLevelType w:val="multilevel"/>
    <w:tmpl w:val="4252AD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7">
    <w:nsid w:val="3EF75CB4"/>
    <w:multiLevelType w:val="multilevel"/>
    <w:tmpl w:val="7266293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8">
    <w:nsid w:val="417E43C4"/>
    <w:multiLevelType w:val="hybridMultilevel"/>
    <w:tmpl w:val="F98E70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424C252F"/>
    <w:multiLevelType w:val="multilevel"/>
    <w:tmpl w:val="585AC92E"/>
    <w:lvl w:ilvl="0">
      <w:start w:val="1"/>
      <w:numFmt w:val="upperLetter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color w:val="00000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-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-36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-36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-36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-36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-36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-36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-360"/>
        </w:tabs>
        <w:ind w:left="1800" w:hanging="1800"/>
      </w:pPr>
    </w:lvl>
  </w:abstractNum>
  <w:abstractNum w:abstractNumId="50">
    <w:nsid w:val="425621E4"/>
    <w:multiLevelType w:val="hybridMultilevel"/>
    <w:tmpl w:val="BDD6419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51015346"/>
    <w:multiLevelType w:val="hybridMultilevel"/>
    <w:tmpl w:val="ADA89850"/>
    <w:lvl w:ilvl="0" w:tplc="7278DA7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10F68F9"/>
    <w:multiLevelType w:val="hybridMultilevel"/>
    <w:tmpl w:val="799EFF4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1A43DC7"/>
    <w:multiLevelType w:val="hybridMultilevel"/>
    <w:tmpl w:val="91D0602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5C7E2509"/>
    <w:multiLevelType w:val="multilevel"/>
    <w:tmpl w:val="8D464356"/>
    <w:name w:val="WW8Num22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1">
      <w:start w:val="1"/>
      <w:numFmt w:val="bullet"/>
      <w:lvlText w:val=""/>
      <w:lvlJc w:val="left"/>
      <w:pPr>
        <w:tabs>
          <w:tab w:val="num" w:pos="0"/>
        </w:tabs>
        <w:ind w:left="180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840" w:hanging="180"/>
      </w:pPr>
      <w:rPr>
        <w:rFonts w:hint="default"/>
      </w:rPr>
    </w:lvl>
  </w:abstractNum>
  <w:abstractNum w:abstractNumId="55">
    <w:nsid w:val="5D205C3A"/>
    <w:multiLevelType w:val="hybridMultilevel"/>
    <w:tmpl w:val="CF3250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600C6E43"/>
    <w:multiLevelType w:val="multilevel"/>
    <w:tmpl w:val="8D0C6F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7">
    <w:nsid w:val="60C24F64"/>
    <w:multiLevelType w:val="multilevel"/>
    <w:tmpl w:val="F790EF84"/>
    <w:lvl w:ilvl="0">
      <w:start w:val="1"/>
      <w:numFmt w:val="upperLetter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color w:val="00000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-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-36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-36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-36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-36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-36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-36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-360"/>
        </w:tabs>
        <w:ind w:left="1800" w:hanging="1800"/>
      </w:pPr>
    </w:lvl>
  </w:abstractNum>
  <w:abstractNum w:abstractNumId="58">
    <w:nsid w:val="634E7834"/>
    <w:multiLevelType w:val="hybridMultilevel"/>
    <w:tmpl w:val="08225C5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6B20288"/>
    <w:multiLevelType w:val="hybridMultilevel"/>
    <w:tmpl w:val="385CAABC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C4616FF"/>
    <w:multiLevelType w:val="hybridMultilevel"/>
    <w:tmpl w:val="FE42DD44"/>
    <w:lvl w:ilvl="0" w:tplc="3ED27186">
      <w:start w:val="1"/>
      <w:numFmt w:val="lowerRoman"/>
      <w:lvlText w:val="(%1)"/>
      <w:lvlJc w:val="left"/>
      <w:pPr>
        <w:ind w:left="644" w:hanging="360"/>
      </w:pPr>
      <w:rPr>
        <w:rFonts w:ascii="Calibri" w:eastAsia="Calibri" w:hAnsi="Calibri" w:cs="Times New Roman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6CB36587"/>
    <w:multiLevelType w:val="hybridMultilevel"/>
    <w:tmpl w:val="83BE8CC0"/>
    <w:lvl w:ilvl="0" w:tplc="0416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62">
    <w:nsid w:val="73AD79BB"/>
    <w:multiLevelType w:val="hybridMultilevel"/>
    <w:tmpl w:val="175EEB12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522644F"/>
    <w:multiLevelType w:val="hybridMultilevel"/>
    <w:tmpl w:val="FE328E0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78581481"/>
    <w:multiLevelType w:val="hybridMultilevel"/>
    <w:tmpl w:val="B68E04F2"/>
    <w:lvl w:ilvl="0" w:tplc="3B8A6906">
      <w:start w:val="1"/>
      <w:numFmt w:val="decimal"/>
      <w:lvlText w:val="%1)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A9B7258"/>
    <w:multiLevelType w:val="hybridMultilevel"/>
    <w:tmpl w:val="55E8091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7BF4004A"/>
    <w:multiLevelType w:val="multilevel"/>
    <w:tmpl w:val="8A102B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7">
    <w:nsid w:val="7D0C18DA"/>
    <w:multiLevelType w:val="hybridMultilevel"/>
    <w:tmpl w:val="4E42A50E"/>
    <w:lvl w:ilvl="0" w:tplc="4DD2FC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FE428F9"/>
    <w:multiLevelType w:val="hybridMultilevel"/>
    <w:tmpl w:val="596C1F1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9"/>
  </w:num>
  <w:num w:numId="3">
    <w:abstractNumId w:val="14"/>
  </w:num>
  <w:num w:numId="4">
    <w:abstractNumId w:val="25"/>
  </w:num>
  <w:num w:numId="5">
    <w:abstractNumId w:val="18"/>
  </w:num>
  <w:num w:numId="6">
    <w:abstractNumId w:val="23"/>
  </w:num>
  <w:num w:numId="7">
    <w:abstractNumId w:val="28"/>
  </w:num>
  <w:num w:numId="8">
    <w:abstractNumId w:val="10"/>
  </w:num>
  <w:num w:numId="9">
    <w:abstractNumId w:val="0"/>
  </w:num>
  <w:num w:numId="10">
    <w:abstractNumId w:val="1"/>
  </w:num>
  <w:num w:numId="11">
    <w:abstractNumId w:val="2"/>
  </w:num>
  <w:num w:numId="12">
    <w:abstractNumId w:val="3"/>
  </w:num>
  <w:num w:numId="13">
    <w:abstractNumId w:val="4"/>
  </w:num>
  <w:num w:numId="14">
    <w:abstractNumId w:val="5"/>
  </w:num>
  <w:num w:numId="15">
    <w:abstractNumId w:val="6"/>
  </w:num>
  <w:num w:numId="16">
    <w:abstractNumId w:val="11"/>
  </w:num>
  <w:num w:numId="17">
    <w:abstractNumId w:val="12"/>
  </w:num>
  <w:num w:numId="18">
    <w:abstractNumId w:val="13"/>
  </w:num>
  <w:num w:numId="19">
    <w:abstractNumId w:val="15"/>
  </w:num>
  <w:num w:numId="20">
    <w:abstractNumId w:val="16"/>
  </w:num>
  <w:num w:numId="21">
    <w:abstractNumId w:val="17"/>
  </w:num>
  <w:num w:numId="22">
    <w:abstractNumId w:val="20"/>
  </w:num>
  <w:num w:numId="23">
    <w:abstractNumId w:val="21"/>
  </w:num>
  <w:num w:numId="24">
    <w:abstractNumId w:val="22"/>
  </w:num>
  <w:num w:numId="25">
    <w:abstractNumId w:val="24"/>
  </w:num>
  <w:num w:numId="26">
    <w:abstractNumId w:val="27"/>
  </w:num>
  <w:num w:numId="27">
    <w:abstractNumId w:val="30"/>
  </w:num>
  <w:num w:numId="28">
    <w:abstractNumId w:val="45"/>
  </w:num>
  <w:num w:numId="29">
    <w:abstractNumId w:val="31"/>
  </w:num>
  <w:num w:numId="30">
    <w:abstractNumId w:val="41"/>
  </w:num>
  <w:num w:numId="31">
    <w:abstractNumId w:val="38"/>
  </w:num>
  <w:num w:numId="32">
    <w:abstractNumId w:val="47"/>
  </w:num>
  <w:num w:numId="33">
    <w:abstractNumId w:val="66"/>
  </w:num>
  <w:num w:numId="34">
    <w:abstractNumId w:val="34"/>
  </w:num>
  <w:num w:numId="35">
    <w:abstractNumId w:val="50"/>
  </w:num>
  <w:num w:numId="36">
    <w:abstractNumId w:val="60"/>
  </w:num>
  <w:num w:numId="37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61"/>
  </w:num>
  <w:num w:numId="39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3"/>
  </w:num>
  <w:num w:numId="41">
    <w:abstractNumId w:val="63"/>
  </w:num>
  <w:num w:numId="42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8"/>
  </w:num>
  <w:num w:numId="44">
    <w:abstractNumId w:val="55"/>
  </w:num>
  <w:num w:numId="45">
    <w:abstractNumId w:val="6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58"/>
  </w:num>
  <w:num w:numId="47">
    <w:abstractNumId w:val="52"/>
  </w:num>
  <w:num w:numId="48">
    <w:abstractNumId w:val="35"/>
  </w:num>
  <w:num w:numId="49">
    <w:abstractNumId w:val="42"/>
  </w:num>
  <w:num w:numId="50">
    <w:abstractNumId w:val="65"/>
  </w:num>
  <w:num w:numId="51">
    <w:abstractNumId w:val="33"/>
  </w:num>
  <w:num w:numId="52">
    <w:abstractNumId w:val="36"/>
  </w:num>
  <w:num w:numId="53">
    <w:abstractNumId w:val="32"/>
  </w:num>
  <w:num w:numId="54">
    <w:abstractNumId w:val="40"/>
  </w:num>
  <w:num w:numId="55">
    <w:abstractNumId w:val="39"/>
  </w:num>
  <w:num w:numId="56">
    <w:abstractNumId w:val="43"/>
  </w:num>
  <w:num w:numId="57">
    <w:abstractNumId w:val="57"/>
  </w:num>
  <w:num w:numId="58">
    <w:abstractNumId w:val="49"/>
  </w:num>
  <w:num w:numId="59">
    <w:abstractNumId w:val="54"/>
  </w:num>
  <w:num w:numId="60">
    <w:abstractNumId w:val="56"/>
  </w:num>
  <w:num w:numId="61">
    <w:abstractNumId w:val="46"/>
  </w:num>
  <w:num w:numId="62">
    <w:abstractNumId w:val="51"/>
  </w:num>
  <w:num w:numId="63">
    <w:abstractNumId w:val="67"/>
  </w:num>
  <w:num w:numId="64">
    <w:abstractNumId w:val="37"/>
  </w:num>
  <w:num w:numId="65">
    <w:abstractNumId w:val="64"/>
  </w:num>
  <w:num w:numId="66">
    <w:abstractNumId w:val="44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5BB"/>
    <w:rsid w:val="00015AF7"/>
    <w:rsid w:val="00016808"/>
    <w:rsid w:val="00017FD5"/>
    <w:rsid w:val="00020252"/>
    <w:rsid w:val="00020F97"/>
    <w:rsid w:val="0002622E"/>
    <w:rsid w:val="00032F1E"/>
    <w:rsid w:val="0004738C"/>
    <w:rsid w:val="0005630A"/>
    <w:rsid w:val="000630DD"/>
    <w:rsid w:val="00064F34"/>
    <w:rsid w:val="00066A01"/>
    <w:rsid w:val="00085207"/>
    <w:rsid w:val="00085C5A"/>
    <w:rsid w:val="000A3C16"/>
    <w:rsid w:val="000A630A"/>
    <w:rsid w:val="000B069C"/>
    <w:rsid w:val="000B506D"/>
    <w:rsid w:val="000C00D9"/>
    <w:rsid w:val="000F0D94"/>
    <w:rsid w:val="000F1E45"/>
    <w:rsid w:val="001007C3"/>
    <w:rsid w:val="00100E25"/>
    <w:rsid w:val="00102890"/>
    <w:rsid w:val="0010352B"/>
    <w:rsid w:val="00122422"/>
    <w:rsid w:val="00145068"/>
    <w:rsid w:val="0015015C"/>
    <w:rsid w:val="00152DCC"/>
    <w:rsid w:val="00156D83"/>
    <w:rsid w:val="00167C74"/>
    <w:rsid w:val="00172084"/>
    <w:rsid w:val="001A4C78"/>
    <w:rsid w:val="001C7049"/>
    <w:rsid w:val="001E07A4"/>
    <w:rsid w:val="001E443E"/>
    <w:rsid w:val="001F1FA9"/>
    <w:rsid w:val="001F770B"/>
    <w:rsid w:val="00212182"/>
    <w:rsid w:val="00212408"/>
    <w:rsid w:val="002252AF"/>
    <w:rsid w:val="00265BCE"/>
    <w:rsid w:val="00274E9C"/>
    <w:rsid w:val="00277D2F"/>
    <w:rsid w:val="0028707F"/>
    <w:rsid w:val="002916D9"/>
    <w:rsid w:val="002B7BD5"/>
    <w:rsid w:val="002C605E"/>
    <w:rsid w:val="002C6C7D"/>
    <w:rsid w:val="002D1866"/>
    <w:rsid w:val="002D7AA5"/>
    <w:rsid w:val="002F0EF1"/>
    <w:rsid w:val="00305EAD"/>
    <w:rsid w:val="00307938"/>
    <w:rsid w:val="00333C1E"/>
    <w:rsid w:val="00335E1B"/>
    <w:rsid w:val="003438DD"/>
    <w:rsid w:val="00382B10"/>
    <w:rsid w:val="003845BB"/>
    <w:rsid w:val="00384BEC"/>
    <w:rsid w:val="0039401D"/>
    <w:rsid w:val="003B3EC0"/>
    <w:rsid w:val="003D3D85"/>
    <w:rsid w:val="003D4DBA"/>
    <w:rsid w:val="003D604E"/>
    <w:rsid w:val="003E1CB9"/>
    <w:rsid w:val="003E67B3"/>
    <w:rsid w:val="004126EE"/>
    <w:rsid w:val="004163EA"/>
    <w:rsid w:val="00424478"/>
    <w:rsid w:val="004445CA"/>
    <w:rsid w:val="00451835"/>
    <w:rsid w:val="004544B2"/>
    <w:rsid w:val="00483DD9"/>
    <w:rsid w:val="0049262F"/>
    <w:rsid w:val="00494300"/>
    <w:rsid w:val="004A0B85"/>
    <w:rsid w:val="004A25D0"/>
    <w:rsid w:val="004B5497"/>
    <w:rsid w:val="004B61E8"/>
    <w:rsid w:val="004D0FD4"/>
    <w:rsid w:val="004E43A9"/>
    <w:rsid w:val="004E65B7"/>
    <w:rsid w:val="004E744C"/>
    <w:rsid w:val="005075EE"/>
    <w:rsid w:val="005078F1"/>
    <w:rsid w:val="00514180"/>
    <w:rsid w:val="0052075F"/>
    <w:rsid w:val="0053586A"/>
    <w:rsid w:val="005434D2"/>
    <w:rsid w:val="00570A66"/>
    <w:rsid w:val="00575687"/>
    <w:rsid w:val="005758A9"/>
    <w:rsid w:val="00582BA4"/>
    <w:rsid w:val="005B7C9D"/>
    <w:rsid w:val="005C077A"/>
    <w:rsid w:val="005C52A6"/>
    <w:rsid w:val="005D24EE"/>
    <w:rsid w:val="005E182C"/>
    <w:rsid w:val="005F38CF"/>
    <w:rsid w:val="006071D3"/>
    <w:rsid w:val="00614B7B"/>
    <w:rsid w:val="00616746"/>
    <w:rsid w:val="00624C68"/>
    <w:rsid w:val="006252CA"/>
    <w:rsid w:val="00626552"/>
    <w:rsid w:val="0063593B"/>
    <w:rsid w:val="00650F03"/>
    <w:rsid w:val="00655385"/>
    <w:rsid w:val="006614C3"/>
    <w:rsid w:val="00661AD6"/>
    <w:rsid w:val="006735D4"/>
    <w:rsid w:val="0067703E"/>
    <w:rsid w:val="00682A3F"/>
    <w:rsid w:val="006A2823"/>
    <w:rsid w:val="006A3337"/>
    <w:rsid w:val="006C28D1"/>
    <w:rsid w:val="006E7F5D"/>
    <w:rsid w:val="006F66AB"/>
    <w:rsid w:val="006F7D4F"/>
    <w:rsid w:val="0070011E"/>
    <w:rsid w:val="00720EB5"/>
    <w:rsid w:val="007450CA"/>
    <w:rsid w:val="00745336"/>
    <w:rsid w:val="0076421C"/>
    <w:rsid w:val="00771277"/>
    <w:rsid w:val="007A60D9"/>
    <w:rsid w:val="007B084F"/>
    <w:rsid w:val="007B182A"/>
    <w:rsid w:val="007B21BF"/>
    <w:rsid w:val="007B5FF6"/>
    <w:rsid w:val="007D16A6"/>
    <w:rsid w:val="007E567C"/>
    <w:rsid w:val="007F3326"/>
    <w:rsid w:val="00813542"/>
    <w:rsid w:val="00831CD9"/>
    <w:rsid w:val="00840672"/>
    <w:rsid w:val="008531E8"/>
    <w:rsid w:val="00862AF9"/>
    <w:rsid w:val="00871B8C"/>
    <w:rsid w:val="00871E05"/>
    <w:rsid w:val="00873973"/>
    <w:rsid w:val="00880109"/>
    <w:rsid w:val="00882C8A"/>
    <w:rsid w:val="00894156"/>
    <w:rsid w:val="00894ADD"/>
    <w:rsid w:val="008A2A93"/>
    <w:rsid w:val="008B2386"/>
    <w:rsid w:val="008B7D07"/>
    <w:rsid w:val="008E3A67"/>
    <w:rsid w:val="008E40F0"/>
    <w:rsid w:val="008F6AEC"/>
    <w:rsid w:val="008F73C7"/>
    <w:rsid w:val="00902F4D"/>
    <w:rsid w:val="0090373F"/>
    <w:rsid w:val="00906DC9"/>
    <w:rsid w:val="009302D7"/>
    <w:rsid w:val="009311AE"/>
    <w:rsid w:val="00985C53"/>
    <w:rsid w:val="009A346A"/>
    <w:rsid w:val="009A3E5A"/>
    <w:rsid w:val="009C0ACA"/>
    <w:rsid w:val="009C1B16"/>
    <w:rsid w:val="009C52CF"/>
    <w:rsid w:val="009C7478"/>
    <w:rsid w:val="009D0AC4"/>
    <w:rsid w:val="009D5E8F"/>
    <w:rsid w:val="009F3394"/>
    <w:rsid w:val="00A01E1C"/>
    <w:rsid w:val="00A23309"/>
    <w:rsid w:val="00A24DE6"/>
    <w:rsid w:val="00A27E98"/>
    <w:rsid w:val="00A32602"/>
    <w:rsid w:val="00A37777"/>
    <w:rsid w:val="00A46537"/>
    <w:rsid w:val="00A723E0"/>
    <w:rsid w:val="00A72E31"/>
    <w:rsid w:val="00A83270"/>
    <w:rsid w:val="00A9734C"/>
    <w:rsid w:val="00A97AAC"/>
    <w:rsid w:val="00A97F0F"/>
    <w:rsid w:val="00AA1EAA"/>
    <w:rsid w:val="00AB0600"/>
    <w:rsid w:val="00AE0B1E"/>
    <w:rsid w:val="00B03FC7"/>
    <w:rsid w:val="00B0449D"/>
    <w:rsid w:val="00B0745D"/>
    <w:rsid w:val="00B14881"/>
    <w:rsid w:val="00B16C06"/>
    <w:rsid w:val="00B27CC1"/>
    <w:rsid w:val="00B33C0D"/>
    <w:rsid w:val="00B341D5"/>
    <w:rsid w:val="00B60743"/>
    <w:rsid w:val="00B6551E"/>
    <w:rsid w:val="00B71524"/>
    <w:rsid w:val="00BB263D"/>
    <w:rsid w:val="00BB7792"/>
    <w:rsid w:val="00BC1D74"/>
    <w:rsid w:val="00BD45AB"/>
    <w:rsid w:val="00BE62B7"/>
    <w:rsid w:val="00BF3112"/>
    <w:rsid w:val="00C03F1A"/>
    <w:rsid w:val="00C14770"/>
    <w:rsid w:val="00C21D0E"/>
    <w:rsid w:val="00C35472"/>
    <w:rsid w:val="00C366A7"/>
    <w:rsid w:val="00C41443"/>
    <w:rsid w:val="00C42C21"/>
    <w:rsid w:val="00C51FC0"/>
    <w:rsid w:val="00C5391A"/>
    <w:rsid w:val="00C53EEF"/>
    <w:rsid w:val="00C5749D"/>
    <w:rsid w:val="00C64B41"/>
    <w:rsid w:val="00C700E4"/>
    <w:rsid w:val="00C73E54"/>
    <w:rsid w:val="00C7665A"/>
    <w:rsid w:val="00C81C93"/>
    <w:rsid w:val="00C932B2"/>
    <w:rsid w:val="00C97946"/>
    <w:rsid w:val="00CB78E6"/>
    <w:rsid w:val="00CC5B8F"/>
    <w:rsid w:val="00CD74C2"/>
    <w:rsid w:val="00CE4DCB"/>
    <w:rsid w:val="00CE53EA"/>
    <w:rsid w:val="00CF2A67"/>
    <w:rsid w:val="00D006DF"/>
    <w:rsid w:val="00D02949"/>
    <w:rsid w:val="00D041D2"/>
    <w:rsid w:val="00D16CF4"/>
    <w:rsid w:val="00D6652C"/>
    <w:rsid w:val="00D72C31"/>
    <w:rsid w:val="00D92B00"/>
    <w:rsid w:val="00DC5330"/>
    <w:rsid w:val="00DD1968"/>
    <w:rsid w:val="00DE54E5"/>
    <w:rsid w:val="00DE5B75"/>
    <w:rsid w:val="00DE7372"/>
    <w:rsid w:val="00E159AD"/>
    <w:rsid w:val="00E20108"/>
    <w:rsid w:val="00E2305A"/>
    <w:rsid w:val="00E26592"/>
    <w:rsid w:val="00E31AE6"/>
    <w:rsid w:val="00E324C8"/>
    <w:rsid w:val="00E43D84"/>
    <w:rsid w:val="00E554B5"/>
    <w:rsid w:val="00E57310"/>
    <w:rsid w:val="00E6054F"/>
    <w:rsid w:val="00E6617C"/>
    <w:rsid w:val="00E739F7"/>
    <w:rsid w:val="00E77911"/>
    <w:rsid w:val="00E86C17"/>
    <w:rsid w:val="00E93A2F"/>
    <w:rsid w:val="00E966E7"/>
    <w:rsid w:val="00EA2793"/>
    <w:rsid w:val="00EA5E5B"/>
    <w:rsid w:val="00EB5C1A"/>
    <w:rsid w:val="00EB778E"/>
    <w:rsid w:val="00EC3803"/>
    <w:rsid w:val="00EE7576"/>
    <w:rsid w:val="00F026B9"/>
    <w:rsid w:val="00F33017"/>
    <w:rsid w:val="00F4352C"/>
    <w:rsid w:val="00F47DF2"/>
    <w:rsid w:val="00F52562"/>
    <w:rsid w:val="00F6645E"/>
    <w:rsid w:val="00F7090B"/>
    <w:rsid w:val="00F76CB8"/>
    <w:rsid w:val="00F84D35"/>
    <w:rsid w:val="00F8654D"/>
    <w:rsid w:val="00F96953"/>
    <w:rsid w:val="00FA679E"/>
    <w:rsid w:val="00FA7115"/>
    <w:rsid w:val="00FB171C"/>
    <w:rsid w:val="00FC4FA6"/>
    <w:rsid w:val="00FC540F"/>
    <w:rsid w:val="00FE2E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uiPriority="37"/>
    <w:lsdException w:name="TOC Heading" w:uiPriority="0" w:qFormat="1"/>
  </w:latentStyles>
  <w:style w:type="paragraph" w:default="1" w:styleId="Normal">
    <w:name w:val="Normal"/>
    <w:qFormat/>
    <w:rsid w:val="00E739F7"/>
  </w:style>
  <w:style w:type="paragraph" w:styleId="Ttulo1">
    <w:name w:val="heading 1"/>
    <w:basedOn w:val="Normal"/>
    <w:next w:val="Corpodetexto"/>
    <w:link w:val="Ttulo1Char"/>
    <w:qFormat/>
    <w:rsid w:val="00871B8C"/>
    <w:pPr>
      <w:keepNext/>
      <w:suppressAutoHyphens/>
      <w:spacing w:before="240" w:after="60"/>
      <w:outlineLvl w:val="0"/>
    </w:pPr>
    <w:rPr>
      <w:rFonts w:ascii="Cambria" w:eastAsia="Times New Roman" w:hAnsi="Cambria" w:cs="Times New Roman"/>
      <w:b/>
      <w:bCs/>
      <w:kern w:val="1"/>
      <w:sz w:val="32"/>
      <w:szCs w:val="32"/>
      <w:lang w:eastAsia="ar-SA"/>
    </w:rPr>
  </w:style>
  <w:style w:type="paragraph" w:styleId="Ttulo2">
    <w:name w:val="heading 2"/>
    <w:basedOn w:val="Normal"/>
    <w:next w:val="Corpodetexto"/>
    <w:link w:val="Ttulo2Char"/>
    <w:qFormat/>
    <w:rsid w:val="00871B8C"/>
    <w:pPr>
      <w:keepNext/>
      <w:tabs>
        <w:tab w:val="num" w:pos="0"/>
      </w:tabs>
      <w:suppressAutoHyphens/>
      <w:spacing w:before="80" w:after="80" w:line="100" w:lineRule="atLeast"/>
      <w:ind w:left="750" w:hanging="390"/>
      <w:jc w:val="center"/>
      <w:outlineLvl w:val="1"/>
    </w:pPr>
    <w:rPr>
      <w:rFonts w:ascii="Times New Roman" w:eastAsia="Times New Roman" w:hAnsi="Times New Roman" w:cs="Times New Roman"/>
      <w:b/>
      <w:bCs/>
      <w:kern w:val="1"/>
      <w:sz w:val="20"/>
      <w:szCs w:val="20"/>
      <w:lang w:eastAsia="ar-SA"/>
    </w:rPr>
  </w:style>
  <w:style w:type="paragraph" w:styleId="Ttulo3">
    <w:name w:val="heading 3"/>
    <w:basedOn w:val="Normal"/>
    <w:next w:val="Corpodetexto"/>
    <w:link w:val="Ttulo3Char"/>
    <w:qFormat/>
    <w:rsid w:val="00871B8C"/>
    <w:pPr>
      <w:keepNext/>
      <w:tabs>
        <w:tab w:val="num" w:pos="0"/>
      </w:tabs>
      <w:spacing w:after="0" w:line="100" w:lineRule="atLeast"/>
      <w:ind w:left="1080" w:hanging="720"/>
      <w:outlineLvl w:val="2"/>
    </w:pPr>
    <w:rPr>
      <w:rFonts w:ascii="Times New Roman" w:eastAsia="Times New Roman" w:hAnsi="Times New Roman" w:cs="Times New Roman"/>
      <w:b/>
      <w:bCs/>
      <w:kern w:val="1"/>
      <w:sz w:val="17"/>
      <w:szCs w:val="17"/>
      <w:lang w:eastAsia="ar-SA"/>
    </w:rPr>
  </w:style>
  <w:style w:type="paragraph" w:styleId="Ttulo4">
    <w:name w:val="heading 4"/>
    <w:basedOn w:val="Normal"/>
    <w:next w:val="Normal"/>
    <w:link w:val="Ttulo4Char"/>
    <w:qFormat/>
    <w:rsid w:val="00B0449D"/>
    <w:pPr>
      <w:tabs>
        <w:tab w:val="num" w:pos="0"/>
      </w:tabs>
      <w:suppressAutoHyphens/>
      <w:spacing w:after="0" w:line="264" w:lineRule="auto"/>
      <w:ind w:left="1080" w:hanging="720"/>
      <w:jc w:val="both"/>
      <w:outlineLvl w:val="3"/>
    </w:pPr>
    <w:rPr>
      <w:rFonts w:ascii="Cambria" w:eastAsia="Times New Roman" w:hAnsi="Cambria" w:cs="Cambria"/>
      <w:b/>
      <w:bCs/>
      <w:spacing w:val="5"/>
      <w:sz w:val="24"/>
      <w:szCs w:val="24"/>
      <w:lang w:val="en-US" w:bidi="en-US"/>
    </w:rPr>
  </w:style>
  <w:style w:type="paragraph" w:styleId="Ttulo5">
    <w:name w:val="heading 5"/>
    <w:basedOn w:val="Normal"/>
    <w:next w:val="Corpodetexto"/>
    <w:link w:val="Ttulo5Char"/>
    <w:qFormat/>
    <w:rsid w:val="00871B8C"/>
    <w:pPr>
      <w:keepNext/>
      <w:tabs>
        <w:tab w:val="num" w:pos="0"/>
      </w:tabs>
      <w:spacing w:after="0" w:line="100" w:lineRule="atLeast"/>
      <w:ind w:left="1440" w:hanging="1080"/>
      <w:jc w:val="center"/>
      <w:outlineLvl w:val="4"/>
    </w:pPr>
    <w:rPr>
      <w:rFonts w:ascii="Times New Roman" w:eastAsia="Times New Roman" w:hAnsi="Times New Roman" w:cs="Times New Roman"/>
      <w:b/>
      <w:kern w:val="1"/>
      <w:sz w:val="24"/>
      <w:szCs w:val="20"/>
      <w:lang w:eastAsia="ar-SA"/>
    </w:rPr>
  </w:style>
  <w:style w:type="paragraph" w:styleId="Ttulo6">
    <w:name w:val="heading 6"/>
    <w:basedOn w:val="Normal"/>
    <w:next w:val="Normal"/>
    <w:link w:val="Ttulo6Char"/>
    <w:qFormat/>
    <w:rsid w:val="00B0449D"/>
    <w:pPr>
      <w:shd w:val="clear" w:color="auto" w:fill="FFFFFF"/>
      <w:tabs>
        <w:tab w:val="num" w:pos="0"/>
      </w:tabs>
      <w:suppressAutoHyphens/>
      <w:spacing w:after="0" w:line="264" w:lineRule="auto"/>
      <w:ind w:left="1440" w:hanging="1080"/>
      <w:jc w:val="both"/>
      <w:outlineLvl w:val="5"/>
    </w:pPr>
    <w:rPr>
      <w:rFonts w:ascii="Cambria" w:eastAsia="Times New Roman" w:hAnsi="Cambria" w:cs="Cambria"/>
      <w:b/>
      <w:bCs/>
      <w:color w:val="595959"/>
      <w:spacing w:val="5"/>
      <w:lang w:val="en-US" w:bidi="en-US"/>
    </w:rPr>
  </w:style>
  <w:style w:type="paragraph" w:styleId="Ttulo7">
    <w:name w:val="heading 7"/>
    <w:basedOn w:val="Normal"/>
    <w:next w:val="Corpodetexto"/>
    <w:link w:val="Ttulo7Char"/>
    <w:qFormat/>
    <w:rsid w:val="00871B8C"/>
    <w:pPr>
      <w:keepNext/>
      <w:tabs>
        <w:tab w:val="num" w:pos="0"/>
      </w:tabs>
      <w:spacing w:after="0" w:line="100" w:lineRule="atLeast"/>
      <w:ind w:left="1800" w:hanging="1440"/>
      <w:jc w:val="center"/>
      <w:outlineLvl w:val="6"/>
    </w:pPr>
    <w:rPr>
      <w:rFonts w:ascii="Times New Roman" w:eastAsia="Times New Roman" w:hAnsi="Times New Roman" w:cs="Times New Roman"/>
      <w:b/>
      <w:kern w:val="1"/>
      <w:sz w:val="20"/>
      <w:szCs w:val="24"/>
      <w:lang w:eastAsia="ar-SA"/>
    </w:rPr>
  </w:style>
  <w:style w:type="paragraph" w:styleId="Ttulo8">
    <w:name w:val="heading 8"/>
    <w:basedOn w:val="Normal"/>
    <w:next w:val="Corpodetexto"/>
    <w:link w:val="Ttulo8Char"/>
    <w:qFormat/>
    <w:rsid w:val="00871B8C"/>
    <w:pPr>
      <w:keepNext/>
      <w:tabs>
        <w:tab w:val="num" w:pos="0"/>
      </w:tabs>
      <w:spacing w:after="0" w:line="100" w:lineRule="atLeast"/>
      <w:ind w:left="1800" w:hanging="1440"/>
      <w:jc w:val="center"/>
      <w:outlineLvl w:val="7"/>
    </w:pPr>
    <w:rPr>
      <w:rFonts w:ascii="Times New Roman" w:eastAsia="Times New Roman" w:hAnsi="Times New Roman" w:cs="Times New Roman"/>
      <w:b/>
      <w:kern w:val="1"/>
      <w:szCs w:val="24"/>
      <w:lang w:eastAsia="ar-SA"/>
    </w:rPr>
  </w:style>
  <w:style w:type="paragraph" w:styleId="Ttulo9">
    <w:name w:val="heading 9"/>
    <w:basedOn w:val="Normal"/>
    <w:next w:val="Normal"/>
    <w:link w:val="Ttulo9Char"/>
    <w:qFormat/>
    <w:rsid w:val="00B0449D"/>
    <w:pPr>
      <w:tabs>
        <w:tab w:val="num" w:pos="0"/>
      </w:tabs>
      <w:suppressAutoHyphens/>
      <w:spacing w:after="0" w:line="264" w:lineRule="auto"/>
      <w:ind w:left="2160" w:hanging="1800"/>
      <w:jc w:val="both"/>
      <w:outlineLvl w:val="8"/>
    </w:pPr>
    <w:rPr>
      <w:rFonts w:ascii="Cambria" w:eastAsia="Times New Roman" w:hAnsi="Cambria" w:cs="Cambria"/>
      <w:b/>
      <w:bCs/>
      <w:i/>
      <w:iCs/>
      <w:color w:val="7F7F7F"/>
      <w:sz w:val="18"/>
      <w:szCs w:val="18"/>
      <w:lang w:val="en-US" w:bidi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WW-Normal">
    <w:name w:val="WW-Normal"/>
    <w:basedOn w:val="Normal"/>
    <w:rsid w:val="003845BB"/>
    <w:pPr>
      <w:suppressAutoHyphens/>
      <w:spacing w:after="0" w:line="200" w:lineRule="atLeast"/>
    </w:pPr>
    <w:rPr>
      <w:rFonts w:ascii="Arial" w:eastAsia="Arial" w:hAnsi="Arial" w:cs="Arial"/>
      <w:color w:val="000000"/>
      <w:kern w:val="1"/>
      <w:sz w:val="24"/>
      <w:szCs w:val="24"/>
      <w:lang w:eastAsia="hi-IN" w:bidi="hi-IN"/>
    </w:rPr>
  </w:style>
  <w:style w:type="paragraph" w:customStyle="1" w:styleId="PargrafodaLista1">
    <w:name w:val="Parágrafo da Lista1"/>
    <w:basedOn w:val="Normal"/>
    <w:rsid w:val="003845BB"/>
    <w:pPr>
      <w:suppressAutoHyphens/>
      <w:ind w:left="720"/>
    </w:pPr>
    <w:rPr>
      <w:rFonts w:ascii="Calibri" w:eastAsia="Calibri" w:hAnsi="Calibri" w:cs="Calibri"/>
      <w:kern w:val="1"/>
      <w:lang w:eastAsia="ar-SA"/>
    </w:rPr>
  </w:style>
  <w:style w:type="paragraph" w:styleId="NormalWeb">
    <w:name w:val="Normal (Web)"/>
    <w:basedOn w:val="Normal"/>
    <w:uiPriority w:val="99"/>
    <w:rsid w:val="003845BB"/>
    <w:pPr>
      <w:suppressAutoHyphens/>
      <w:spacing w:before="280" w:after="28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PargrafodaLista">
    <w:name w:val="List Paragraph"/>
    <w:basedOn w:val="Normal"/>
    <w:uiPriority w:val="34"/>
    <w:qFormat/>
    <w:rsid w:val="00A24DE6"/>
    <w:pPr>
      <w:suppressAutoHyphens/>
      <w:ind w:left="720"/>
      <w:jc w:val="both"/>
    </w:pPr>
    <w:rPr>
      <w:rFonts w:ascii="Cambria" w:eastAsia="Times New Roman" w:hAnsi="Cambria" w:cs="Cambria"/>
      <w:lang w:val="en-US" w:bidi="en-US"/>
    </w:rPr>
  </w:style>
  <w:style w:type="paragraph" w:customStyle="1" w:styleId="PargrafodaLista2">
    <w:name w:val="Parágrafo da Lista2"/>
    <w:basedOn w:val="Normal"/>
    <w:rsid w:val="00A24DE6"/>
    <w:pPr>
      <w:suppressAutoHyphens/>
      <w:ind w:left="720"/>
    </w:pPr>
    <w:rPr>
      <w:rFonts w:ascii="Calibri" w:eastAsia="Times New Roman" w:hAnsi="Calibri" w:cs="Calibri"/>
      <w:lang w:eastAsia="ar-SA"/>
    </w:rPr>
  </w:style>
  <w:style w:type="character" w:styleId="Hyperlink">
    <w:name w:val="Hyperlink"/>
    <w:uiPriority w:val="99"/>
    <w:rsid w:val="00840672"/>
    <w:rPr>
      <w:color w:val="0000FF"/>
      <w:u w:val="single"/>
    </w:rPr>
  </w:style>
  <w:style w:type="paragraph" w:customStyle="1" w:styleId="Default">
    <w:name w:val="Default"/>
    <w:rsid w:val="00840672"/>
    <w:pPr>
      <w:suppressAutoHyphens/>
      <w:autoSpaceDE w:val="0"/>
      <w:jc w:val="both"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styleId="SemEspaamento">
    <w:name w:val="No Spacing"/>
    <w:basedOn w:val="Normal"/>
    <w:link w:val="SemEspaamentoChar"/>
    <w:uiPriority w:val="1"/>
    <w:qFormat/>
    <w:rsid w:val="00840672"/>
    <w:pPr>
      <w:suppressAutoHyphens/>
      <w:spacing w:after="0" w:line="240" w:lineRule="auto"/>
      <w:jc w:val="both"/>
    </w:pPr>
    <w:rPr>
      <w:rFonts w:ascii="Cambria" w:eastAsia="Times New Roman" w:hAnsi="Cambria" w:cs="Cambria"/>
      <w:lang w:val="en-US" w:bidi="en-US"/>
    </w:rPr>
  </w:style>
  <w:style w:type="paragraph" w:customStyle="1" w:styleId="Textodecomentrio2">
    <w:name w:val="Texto de comentário2"/>
    <w:basedOn w:val="Normal"/>
    <w:rsid w:val="00840672"/>
    <w:pPr>
      <w:suppressAutoHyphens/>
      <w:jc w:val="both"/>
    </w:pPr>
    <w:rPr>
      <w:rFonts w:ascii="Cambria" w:eastAsia="Times New Roman" w:hAnsi="Cambria" w:cs="Cambria"/>
      <w:sz w:val="20"/>
      <w:szCs w:val="20"/>
      <w:lang w:val="en-US" w:bidi="en-US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840672"/>
    <w:rPr>
      <w:rFonts w:ascii="Cambria" w:eastAsia="Times New Roman" w:hAnsi="Cambria" w:cs="Cambria"/>
      <w:lang w:val="en-US" w:bidi="en-US"/>
    </w:rPr>
  </w:style>
  <w:style w:type="character" w:customStyle="1" w:styleId="Ttulo1Char">
    <w:name w:val="Título 1 Char"/>
    <w:basedOn w:val="Fontepargpadro"/>
    <w:link w:val="Ttulo1"/>
    <w:rsid w:val="00871B8C"/>
    <w:rPr>
      <w:rFonts w:ascii="Cambria" w:eastAsia="Times New Roman" w:hAnsi="Cambria" w:cs="Times New Roman"/>
      <w:b/>
      <w:bCs/>
      <w:kern w:val="1"/>
      <w:sz w:val="32"/>
      <w:szCs w:val="32"/>
      <w:lang w:eastAsia="ar-SA"/>
    </w:rPr>
  </w:style>
  <w:style w:type="character" w:customStyle="1" w:styleId="Ttulo2Char">
    <w:name w:val="Título 2 Char"/>
    <w:basedOn w:val="Fontepargpadro"/>
    <w:link w:val="Ttulo2"/>
    <w:uiPriority w:val="9"/>
    <w:rsid w:val="00871B8C"/>
    <w:rPr>
      <w:rFonts w:ascii="Times New Roman" w:eastAsia="Times New Roman" w:hAnsi="Times New Roman" w:cs="Times New Roman"/>
      <w:b/>
      <w:bCs/>
      <w:kern w:val="1"/>
      <w:sz w:val="20"/>
      <w:szCs w:val="20"/>
      <w:lang w:eastAsia="ar-SA"/>
    </w:rPr>
  </w:style>
  <w:style w:type="character" w:customStyle="1" w:styleId="Ttulo3Char">
    <w:name w:val="Título 3 Char"/>
    <w:basedOn w:val="Fontepargpadro"/>
    <w:link w:val="Ttulo3"/>
    <w:rsid w:val="00871B8C"/>
    <w:rPr>
      <w:rFonts w:ascii="Times New Roman" w:eastAsia="Times New Roman" w:hAnsi="Times New Roman" w:cs="Times New Roman"/>
      <w:b/>
      <w:bCs/>
      <w:kern w:val="1"/>
      <w:sz w:val="17"/>
      <w:szCs w:val="17"/>
      <w:lang w:eastAsia="ar-SA"/>
    </w:rPr>
  </w:style>
  <w:style w:type="character" w:customStyle="1" w:styleId="Ttulo5Char">
    <w:name w:val="Título 5 Char"/>
    <w:basedOn w:val="Fontepargpadro"/>
    <w:link w:val="Ttulo5"/>
    <w:rsid w:val="00871B8C"/>
    <w:rPr>
      <w:rFonts w:ascii="Times New Roman" w:eastAsia="Times New Roman" w:hAnsi="Times New Roman" w:cs="Times New Roman"/>
      <w:b/>
      <w:kern w:val="1"/>
      <w:sz w:val="24"/>
      <w:szCs w:val="20"/>
      <w:lang w:eastAsia="ar-SA"/>
    </w:rPr>
  </w:style>
  <w:style w:type="character" w:customStyle="1" w:styleId="Ttulo7Char">
    <w:name w:val="Título 7 Char"/>
    <w:basedOn w:val="Fontepargpadro"/>
    <w:link w:val="Ttulo7"/>
    <w:rsid w:val="00871B8C"/>
    <w:rPr>
      <w:rFonts w:ascii="Times New Roman" w:eastAsia="Times New Roman" w:hAnsi="Times New Roman" w:cs="Times New Roman"/>
      <w:b/>
      <w:kern w:val="1"/>
      <w:sz w:val="20"/>
      <w:szCs w:val="24"/>
      <w:lang w:eastAsia="ar-SA"/>
    </w:rPr>
  </w:style>
  <w:style w:type="character" w:customStyle="1" w:styleId="Ttulo8Char">
    <w:name w:val="Título 8 Char"/>
    <w:basedOn w:val="Fontepargpadro"/>
    <w:link w:val="Ttulo8"/>
    <w:rsid w:val="00871B8C"/>
    <w:rPr>
      <w:rFonts w:ascii="Times New Roman" w:eastAsia="Times New Roman" w:hAnsi="Times New Roman" w:cs="Times New Roman"/>
      <w:b/>
      <w:kern w:val="1"/>
      <w:szCs w:val="24"/>
      <w:lang w:eastAsia="ar-SA"/>
    </w:rPr>
  </w:style>
  <w:style w:type="character" w:customStyle="1" w:styleId="WW8Num1z0">
    <w:name w:val="WW8Num1z0"/>
    <w:rsid w:val="00871B8C"/>
    <w:rPr>
      <w:rFonts w:ascii="Arial" w:eastAsia="Verdana" w:hAnsi="Arial" w:cs="Arial"/>
      <w:color w:val="000000"/>
    </w:rPr>
  </w:style>
  <w:style w:type="character" w:customStyle="1" w:styleId="WW8Num2z0">
    <w:name w:val="WW8Num2z0"/>
    <w:rsid w:val="00871B8C"/>
    <w:rPr>
      <w:rFonts w:ascii="Arial" w:eastAsia="Verdana" w:hAnsi="Arial" w:cs="Arial"/>
      <w:color w:val="000000"/>
    </w:rPr>
  </w:style>
  <w:style w:type="character" w:customStyle="1" w:styleId="WW8Num3z0">
    <w:name w:val="WW8Num3z0"/>
    <w:rsid w:val="00871B8C"/>
    <w:rPr>
      <w:rFonts w:ascii="Symbol" w:hAnsi="Symbol" w:cs="Symbol"/>
    </w:rPr>
  </w:style>
  <w:style w:type="character" w:customStyle="1" w:styleId="WW8Num4z0">
    <w:name w:val="WW8Num4z0"/>
    <w:rsid w:val="00871B8C"/>
    <w:rPr>
      <w:rFonts w:ascii="Tahoma" w:hAnsi="Tahoma" w:cs="Times New Roman"/>
      <w:b w:val="0"/>
    </w:rPr>
  </w:style>
  <w:style w:type="character" w:customStyle="1" w:styleId="WW8Num5z0">
    <w:name w:val="WW8Num5z0"/>
    <w:rsid w:val="00871B8C"/>
    <w:rPr>
      <w:rFonts w:ascii="Times New Roman" w:hAnsi="Times New Roman" w:cs="Times New Roman"/>
      <w:sz w:val="24"/>
      <w:szCs w:val="24"/>
    </w:rPr>
  </w:style>
  <w:style w:type="character" w:customStyle="1" w:styleId="WW8Num6z0">
    <w:name w:val="WW8Num6z0"/>
    <w:rsid w:val="00871B8C"/>
    <w:rPr>
      <w:rFonts w:ascii="Symbol" w:hAnsi="Symbol" w:cs="Symbol"/>
      <w:sz w:val="24"/>
      <w:szCs w:val="24"/>
    </w:rPr>
  </w:style>
  <w:style w:type="character" w:customStyle="1" w:styleId="WW8Num7z2">
    <w:name w:val="WW8Num7z2"/>
    <w:rsid w:val="00871B8C"/>
    <w:rPr>
      <w:rFonts w:ascii="Times New Roman" w:hAnsi="Times New Roman" w:cs="Times New Roman"/>
      <w:sz w:val="24"/>
      <w:szCs w:val="24"/>
    </w:rPr>
  </w:style>
  <w:style w:type="character" w:customStyle="1" w:styleId="WW8Num8z2">
    <w:name w:val="WW8Num8z2"/>
    <w:rsid w:val="00871B8C"/>
    <w:rPr>
      <w:rFonts w:ascii="Times New Roman" w:hAnsi="Times New Roman" w:cs="Times New Roman"/>
      <w:sz w:val="24"/>
      <w:szCs w:val="24"/>
    </w:rPr>
  </w:style>
  <w:style w:type="character" w:customStyle="1" w:styleId="WW8Num9z1">
    <w:name w:val="WW8Num9z1"/>
    <w:rsid w:val="00871B8C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WW8Num10z0">
    <w:name w:val="WW8Num10z0"/>
    <w:rsid w:val="00871B8C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12z0">
    <w:name w:val="WW8Num12z0"/>
    <w:rsid w:val="00871B8C"/>
    <w:rPr>
      <w:rFonts w:ascii="Times New Roman" w:hAnsi="Times New Roman" w:cs="Times New Roman"/>
      <w:color w:val="000000"/>
      <w:sz w:val="24"/>
      <w:szCs w:val="24"/>
    </w:rPr>
  </w:style>
  <w:style w:type="character" w:customStyle="1" w:styleId="WW8Num13z0">
    <w:name w:val="WW8Num13z0"/>
    <w:rsid w:val="00871B8C"/>
    <w:rPr>
      <w:rFonts w:eastAsia="Calibri"/>
    </w:rPr>
  </w:style>
  <w:style w:type="character" w:customStyle="1" w:styleId="WW8Num14z0">
    <w:name w:val="WW8Num14z0"/>
    <w:rsid w:val="00871B8C"/>
    <w:rPr>
      <w:b/>
    </w:rPr>
  </w:style>
  <w:style w:type="character" w:customStyle="1" w:styleId="WW8Num15z0">
    <w:name w:val="WW8Num15z0"/>
    <w:rsid w:val="00871B8C"/>
    <w:rPr>
      <w:rFonts w:ascii="Symbol" w:eastAsia="Times New Roman" w:hAnsi="Symbol" w:cs="Symbol"/>
      <w:color w:val="FF0000"/>
      <w:sz w:val="24"/>
      <w:szCs w:val="24"/>
      <w:shd w:val="clear" w:color="auto" w:fill="FFFFFF"/>
    </w:rPr>
  </w:style>
  <w:style w:type="character" w:customStyle="1" w:styleId="WW8Num16z0">
    <w:name w:val="WW8Num16z0"/>
    <w:rsid w:val="00871B8C"/>
    <w:rPr>
      <w:rFonts w:ascii="Symbol" w:hAnsi="Symbol" w:cs="Symbol"/>
    </w:rPr>
  </w:style>
  <w:style w:type="character" w:customStyle="1" w:styleId="WW8Num21z0">
    <w:name w:val="WW8Num21z0"/>
    <w:rsid w:val="00871B8C"/>
    <w:rPr>
      <w:rFonts w:ascii="Symbol" w:hAnsi="Symbol"/>
    </w:rPr>
  </w:style>
  <w:style w:type="character" w:customStyle="1" w:styleId="WW8Num21z1">
    <w:name w:val="WW8Num21z1"/>
    <w:rsid w:val="00871B8C"/>
    <w:rPr>
      <w:rFonts w:ascii="Courier New" w:hAnsi="Courier New" w:cs="Courier New"/>
    </w:rPr>
  </w:style>
  <w:style w:type="character" w:customStyle="1" w:styleId="WW8Num21z2">
    <w:name w:val="WW8Num21z2"/>
    <w:rsid w:val="00871B8C"/>
    <w:rPr>
      <w:rFonts w:ascii="Wingdings" w:hAnsi="Wingdings"/>
    </w:rPr>
  </w:style>
  <w:style w:type="character" w:customStyle="1" w:styleId="Fontepargpadro13">
    <w:name w:val="Fonte parág. padrão13"/>
    <w:rsid w:val="00871B8C"/>
  </w:style>
  <w:style w:type="character" w:customStyle="1" w:styleId="WW8Num11z0">
    <w:name w:val="WW8Num11z0"/>
    <w:rsid w:val="00871B8C"/>
  </w:style>
  <w:style w:type="character" w:customStyle="1" w:styleId="Absatz-Standardschriftart">
    <w:name w:val="Absatz-Standardschriftart"/>
    <w:rsid w:val="00871B8C"/>
  </w:style>
  <w:style w:type="character" w:customStyle="1" w:styleId="WW8Num11z2">
    <w:name w:val="WW8Num11z2"/>
    <w:rsid w:val="00871B8C"/>
    <w:rPr>
      <w:rFonts w:ascii="Times New Roman" w:hAnsi="Times New Roman" w:cs="Times New Roman"/>
      <w:sz w:val="24"/>
      <w:szCs w:val="24"/>
    </w:rPr>
  </w:style>
  <w:style w:type="character" w:customStyle="1" w:styleId="WW8Num17z0">
    <w:name w:val="WW8Num17z0"/>
    <w:rsid w:val="00871B8C"/>
  </w:style>
  <w:style w:type="character" w:customStyle="1" w:styleId="WW-Absatz-Standardschriftart">
    <w:name w:val="WW-Absatz-Standardschriftart"/>
    <w:rsid w:val="00871B8C"/>
  </w:style>
  <w:style w:type="character" w:customStyle="1" w:styleId="WW-Absatz-Standardschriftart1">
    <w:name w:val="WW-Absatz-Standardschriftart1"/>
    <w:rsid w:val="00871B8C"/>
  </w:style>
  <w:style w:type="character" w:customStyle="1" w:styleId="WW8Num1z1">
    <w:name w:val="WW8Num1z1"/>
    <w:rsid w:val="00871B8C"/>
  </w:style>
  <w:style w:type="character" w:customStyle="1" w:styleId="WW8Num1z2">
    <w:name w:val="WW8Num1z2"/>
    <w:rsid w:val="00871B8C"/>
  </w:style>
  <w:style w:type="character" w:customStyle="1" w:styleId="WW8Num1z3">
    <w:name w:val="WW8Num1z3"/>
    <w:rsid w:val="00871B8C"/>
  </w:style>
  <w:style w:type="character" w:customStyle="1" w:styleId="WW8Num1z4">
    <w:name w:val="WW8Num1z4"/>
    <w:rsid w:val="00871B8C"/>
  </w:style>
  <w:style w:type="character" w:customStyle="1" w:styleId="WW8Num1z5">
    <w:name w:val="WW8Num1z5"/>
    <w:rsid w:val="00871B8C"/>
  </w:style>
  <w:style w:type="character" w:customStyle="1" w:styleId="WW8Num1z6">
    <w:name w:val="WW8Num1z6"/>
    <w:rsid w:val="00871B8C"/>
  </w:style>
  <w:style w:type="character" w:customStyle="1" w:styleId="WW8Num1z7">
    <w:name w:val="WW8Num1z7"/>
    <w:rsid w:val="00871B8C"/>
  </w:style>
  <w:style w:type="character" w:customStyle="1" w:styleId="WW8Num1z8">
    <w:name w:val="WW8Num1z8"/>
    <w:rsid w:val="00871B8C"/>
  </w:style>
  <w:style w:type="character" w:customStyle="1" w:styleId="WW8Num2z1">
    <w:name w:val="WW8Num2z1"/>
    <w:rsid w:val="00871B8C"/>
  </w:style>
  <w:style w:type="character" w:customStyle="1" w:styleId="WW8Num2z2">
    <w:name w:val="WW8Num2z2"/>
    <w:rsid w:val="00871B8C"/>
  </w:style>
  <w:style w:type="character" w:customStyle="1" w:styleId="WW8Num2z3">
    <w:name w:val="WW8Num2z3"/>
    <w:rsid w:val="00871B8C"/>
  </w:style>
  <w:style w:type="character" w:customStyle="1" w:styleId="WW8Num2z4">
    <w:name w:val="WW8Num2z4"/>
    <w:rsid w:val="00871B8C"/>
  </w:style>
  <w:style w:type="character" w:customStyle="1" w:styleId="WW8Num2z5">
    <w:name w:val="WW8Num2z5"/>
    <w:rsid w:val="00871B8C"/>
  </w:style>
  <w:style w:type="character" w:customStyle="1" w:styleId="WW8Num2z6">
    <w:name w:val="WW8Num2z6"/>
    <w:rsid w:val="00871B8C"/>
  </w:style>
  <w:style w:type="character" w:customStyle="1" w:styleId="WW8Num2z7">
    <w:name w:val="WW8Num2z7"/>
    <w:rsid w:val="00871B8C"/>
  </w:style>
  <w:style w:type="character" w:customStyle="1" w:styleId="WW8Num2z8">
    <w:name w:val="WW8Num2z8"/>
    <w:rsid w:val="00871B8C"/>
  </w:style>
  <w:style w:type="character" w:customStyle="1" w:styleId="WW8Num3z1">
    <w:name w:val="WW8Num3z1"/>
    <w:rsid w:val="00871B8C"/>
  </w:style>
  <w:style w:type="character" w:customStyle="1" w:styleId="WW8Num3z2">
    <w:name w:val="WW8Num3z2"/>
    <w:rsid w:val="00871B8C"/>
  </w:style>
  <w:style w:type="character" w:customStyle="1" w:styleId="WW8Num3z3">
    <w:name w:val="WW8Num3z3"/>
    <w:rsid w:val="00871B8C"/>
  </w:style>
  <w:style w:type="character" w:customStyle="1" w:styleId="WW8Num3z4">
    <w:name w:val="WW8Num3z4"/>
    <w:rsid w:val="00871B8C"/>
  </w:style>
  <w:style w:type="character" w:customStyle="1" w:styleId="WW8Num3z5">
    <w:name w:val="WW8Num3z5"/>
    <w:rsid w:val="00871B8C"/>
  </w:style>
  <w:style w:type="character" w:customStyle="1" w:styleId="WW8Num3z6">
    <w:name w:val="WW8Num3z6"/>
    <w:rsid w:val="00871B8C"/>
  </w:style>
  <w:style w:type="character" w:customStyle="1" w:styleId="WW8Num3z7">
    <w:name w:val="WW8Num3z7"/>
    <w:rsid w:val="00871B8C"/>
  </w:style>
  <w:style w:type="character" w:customStyle="1" w:styleId="WW8Num3z8">
    <w:name w:val="WW8Num3z8"/>
    <w:rsid w:val="00871B8C"/>
  </w:style>
  <w:style w:type="character" w:customStyle="1" w:styleId="WW8Num4z1">
    <w:name w:val="WW8Num4z1"/>
    <w:rsid w:val="00871B8C"/>
  </w:style>
  <w:style w:type="character" w:customStyle="1" w:styleId="WW8Num4z2">
    <w:name w:val="WW8Num4z2"/>
    <w:rsid w:val="00871B8C"/>
  </w:style>
  <w:style w:type="character" w:customStyle="1" w:styleId="WW8Num4z3">
    <w:name w:val="WW8Num4z3"/>
    <w:rsid w:val="00871B8C"/>
  </w:style>
  <w:style w:type="character" w:customStyle="1" w:styleId="WW8Num4z4">
    <w:name w:val="WW8Num4z4"/>
    <w:rsid w:val="00871B8C"/>
  </w:style>
  <w:style w:type="character" w:customStyle="1" w:styleId="WW8Num4z5">
    <w:name w:val="WW8Num4z5"/>
    <w:rsid w:val="00871B8C"/>
  </w:style>
  <w:style w:type="character" w:customStyle="1" w:styleId="WW8Num4z6">
    <w:name w:val="WW8Num4z6"/>
    <w:rsid w:val="00871B8C"/>
  </w:style>
  <w:style w:type="character" w:customStyle="1" w:styleId="WW8Num4z7">
    <w:name w:val="WW8Num4z7"/>
    <w:rsid w:val="00871B8C"/>
  </w:style>
  <w:style w:type="character" w:customStyle="1" w:styleId="WW8Num4z8">
    <w:name w:val="WW8Num4z8"/>
    <w:rsid w:val="00871B8C"/>
  </w:style>
  <w:style w:type="character" w:customStyle="1" w:styleId="WW8Num5z1">
    <w:name w:val="WW8Num5z1"/>
    <w:rsid w:val="00871B8C"/>
  </w:style>
  <w:style w:type="character" w:customStyle="1" w:styleId="WW8Num5z2">
    <w:name w:val="WW8Num5z2"/>
    <w:rsid w:val="00871B8C"/>
  </w:style>
  <w:style w:type="character" w:customStyle="1" w:styleId="WW8Num5z3">
    <w:name w:val="WW8Num5z3"/>
    <w:rsid w:val="00871B8C"/>
  </w:style>
  <w:style w:type="character" w:customStyle="1" w:styleId="WW8Num5z4">
    <w:name w:val="WW8Num5z4"/>
    <w:rsid w:val="00871B8C"/>
  </w:style>
  <w:style w:type="character" w:customStyle="1" w:styleId="WW8Num5z5">
    <w:name w:val="WW8Num5z5"/>
    <w:rsid w:val="00871B8C"/>
  </w:style>
  <w:style w:type="character" w:customStyle="1" w:styleId="WW8Num5z6">
    <w:name w:val="WW8Num5z6"/>
    <w:rsid w:val="00871B8C"/>
  </w:style>
  <w:style w:type="character" w:customStyle="1" w:styleId="WW8Num5z7">
    <w:name w:val="WW8Num5z7"/>
    <w:rsid w:val="00871B8C"/>
  </w:style>
  <w:style w:type="character" w:customStyle="1" w:styleId="WW8Num5z8">
    <w:name w:val="WW8Num5z8"/>
    <w:rsid w:val="00871B8C"/>
  </w:style>
  <w:style w:type="character" w:customStyle="1" w:styleId="WW8Num7z0">
    <w:name w:val="WW8Num7z0"/>
    <w:rsid w:val="00871B8C"/>
  </w:style>
  <w:style w:type="character" w:customStyle="1" w:styleId="WW8Num7z1">
    <w:name w:val="WW8Num7z1"/>
    <w:rsid w:val="00871B8C"/>
  </w:style>
  <w:style w:type="character" w:customStyle="1" w:styleId="WW8Num7z3">
    <w:name w:val="WW8Num7z3"/>
    <w:rsid w:val="00871B8C"/>
  </w:style>
  <w:style w:type="character" w:customStyle="1" w:styleId="WW8Num7z4">
    <w:name w:val="WW8Num7z4"/>
    <w:rsid w:val="00871B8C"/>
  </w:style>
  <w:style w:type="character" w:customStyle="1" w:styleId="WW8Num7z5">
    <w:name w:val="WW8Num7z5"/>
    <w:rsid w:val="00871B8C"/>
  </w:style>
  <w:style w:type="character" w:customStyle="1" w:styleId="WW8Num7z6">
    <w:name w:val="WW8Num7z6"/>
    <w:rsid w:val="00871B8C"/>
  </w:style>
  <w:style w:type="character" w:customStyle="1" w:styleId="WW8Num7z7">
    <w:name w:val="WW8Num7z7"/>
    <w:rsid w:val="00871B8C"/>
  </w:style>
  <w:style w:type="character" w:customStyle="1" w:styleId="WW8Num7z8">
    <w:name w:val="WW8Num7z8"/>
    <w:rsid w:val="00871B8C"/>
  </w:style>
  <w:style w:type="character" w:customStyle="1" w:styleId="WW8Num8z0">
    <w:name w:val="WW8Num8z0"/>
    <w:rsid w:val="00871B8C"/>
  </w:style>
  <w:style w:type="character" w:customStyle="1" w:styleId="WW8Num8z1">
    <w:name w:val="WW8Num8z1"/>
    <w:rsid w:val="00871B8C"/>
  </w:style>
  <w:style w:type="character" w:customStyle="1" w:styleId="WW8Num8z3">
    <w:name w:val="WW8Num8z3"/>
    <w:rsid w:val="00871B8C"/>
  </w:style>
  <w:style w:type="character" w:customStyle="1" w:styleId="WW8Num8z4">
    <w:name w:val="WW8Num8z4"/>
    <w:rsid w:val="00871B8C"/>
  </w:style>
  <w:style w:type="character" w:customStyle="1" w:styleId="WW8Num8z5">
    <w:name w:val="WW8Num8z5"/>
    <w:rsid w:val="00871B8C"/>
  </w:style>
  <w:style w:type="character" w:customStyle="1" w:styleId="WW8Num8z6">
    <w:name w:val="WW8Num8z6"/>
    <w:rsid w:val="00871B8C"/>
  </w:style>
  <w:style w:type="character" w:customStyle="1" w:styleId="WW8Num8z7">
    <w:name w:val="WW8Num8z7"/>
    <w:rsid w:val="00871B8C"/>
  </w:style>
  <w:style w:type="character" w:customStyle="1" w:styleId="WW8Num8z8">
    <w:name w:val="WW8Num8z8"/>
    <w:rsid w:val="00871B8C"/>
  </w:style>
  <w:style w:type="character" w:customStyle="1" w:styleId="WW8Num9z0">
    <w:name w:val="WW8Num9z0"/>
    <w:rsid w:val="00871B8C"/>
  </w:style>
  <w:style w:type="character" w:customStyle="1" w:styleId="WW8Num9z2">
    <w:name w:val="WW8Num9z2"/>
    <w:rsid w:val="00871B8C"/>
  </w:style>
  <w:style w:type="character" w:customStyle="1" w:styleId="WW8Num9z3">
    <w:name w:val="WW8Num9z3"/>
    <w:rsid w:val="00871B8C"/>
  </w:style>
  <w:style w:type="character" w:customStyle="1" w:styleId="WW8Num9z4">
    <w:name w:val="WW8Num9z4"/>
    <w:rsid w:val="00871B8C"/>
  </w:style>
  <w:style w:type="character" w:customStyle="1" w:styleId="WW8Num9z5">
    <w:name w:val="WW8Num9z5"/>
    <w:rsid w:val="00871B8C"/>
  </w:style>
  <w:style w:type="character" w:customStyle="1" w:styleId="WW8Num9z6">
    <w:name w:val="WW8Num9z6"/>
    <w:rsid w:val="00871B8C"/>
  </w:style>
  <w:style w:type="character" w:customStyle="1" w:styleId="WW8Num9z7">
    <w:name w:val="WW8Num9z7"/>
    <w:rsid w:val="00871B8C"/>
  </w:style>
  <w:style w:type="character" w:customStyle="1" w:styleId="WW8Num9z8">
    <w:name w:val="WW8Num9z8"/>
    <w:rsid w:val="00871B8C"/>
  </w:style>
  <w:style w:type="character" w:customStyle="1" w:styleId="WW8Num10z1">
    <w:name w:val="WW8Num10z1"/>
    <w:rsid w:val="00871B8C"/>
  </w:style>
  <w:style w:type="character" w:customStyle="1" w:styleId="WW8Num10z2">
    <w:name w:val="WW8Num10z2"/>
    <w:rsid w:val="00871B8C"/>
  </w:style>
  <w:style w:type="character" w:customStyle="1" w:styleId="WW8Num10z3">
    <w:name w:val="WW8Num10z3"/>
    <w:rsid w:val="00871B8C"/>
  </w:style>
  <w:style w:type="character" w:customStyle="1" w:styleId="WW8Num10z4">
    <w:name w:val="WW8Num10z4"/>
    <w:rsid w:val="00871B8C"/>
  </w:style>
  <w:style w:type="character" w:customStyle="1" w:styleId="WW8Num10z5">
    <w:name w:val="WW8Num10z5"/>
    <w:rsid w:val="00871B8C"/>
  </w:style>
  <w:style w:type="character" w:customStyle="1" w:styleId="WW8Num10z6">
    <w:name w:val="WW8Num10z6"/>
    <w:rsid w:val="00871B8C"/>
  </w:style>
  <w:style w:type="character" w:customStyle="1" w:styleId="WW8Num10z7">
    <w:name w:val="WW8Num10z7"/>
    <w:rsid w:val="00871B8C"/>
  </w:style>
  <w:style w:type="character" w:customStyle="1" w:styleId="WW8Num10z8">
    <w:name w:val="WW8Num10z8"/>
    <w:rsid w:val="00871B8C"/>
  </w:style>
  <w:style w:type="character" w:customStyle="1" w:styleId="WW8Num11z1">
    <w:name w:val="WW8Num11z1"/>
    <w:rsid w:val="00871B8C"/>
  </w:style>
  <w:style w:type="character" w:customStyle="1" w:styleId="WW8Num11z3">
    <w:name w:val="WW8Num11z3"/>
    <w:rsid w:val="00871B8C"/>
  </w:style>
  <w:style w:type="character" w:customStyle="1" w:styleId="WW8Num11z4">
    <w:name w:val="WW8Num11z4"/>
    <w:rsid w:val="00871B8C"/>
  </w:style>
  <w:style w:type="character" w:customStyle="1" w:styleId="WW8Num11z5">
    <w:name w:val="WW8Num11z5"/>
    <w:rsid w:val="00871B8C"/>
  </w:style>
  <w:style w:type="character" w:customStyle="1" w:styleId="WW8Num11z6">
    <w:name w:val="WW8Num11z6"/>
    <w:rsid w:val="00871B8C"/>
  </w:style>
  <w:style w:type="character" w:customStyle="1" w:styleId="WW8Num11z7">
    <w:name w:val="WW8Num11z7"/>
    <w:rsid w:val="00871B8C"/>
  </w:style>
  <w:style w:type="character" w:customStyle="1" w:styleId="WW8Num11z8">
    <w:name w:val="WW8Num11z8"/>
    <w:rsid w:val="00871B8C"/>
  </w:style>
  <w:style w:type="character" w:customStyle="1" w:styleId="WW8Num12z1">
    <w:name w:val="WW8Num12z1"/>
    <w:rsid w:val="00871B8C"/>
  </w:style>
  <w:style w:type="character" w:customStyle="1" w:styleId="WW8Num12z2">
    <w:name w:val="WW8Num12z2"/>
    <w:rsid w:val="00871B8C"/>
  </w:style>
  <w:style w:type="character" w:customStyle="1" w:styleId="WW8Num12z3">
    <w:name w:val="WW8Num12z3"/>
    <w:rsid w:val="00871B8C"/>
  </w:style>
  <w:style w:type="character" w:customStyle="1" w:styleId="WW8Num12z4">
    <w:name w:val="WW8Num12z4"/>
    <w:rsid w:val="00871B8C"/>
  </w:style>
  <w:style w:type="character" w:customStyle="1" w:styleId="WW8Num12z5">
    <w:name w:val="WW8Num12z5"/>
    <w:rsid w:val="00871B8C"/>
  </w:style>
  <w:style w:type="character" w:customStyle="1" w:styleId="WW8Num12z6">
    <w:name w:val="WW8Num12z6"/>
    <w:rsid w:val="00871B8C"/>
  </w:style>
  <w:style w:type="character" w:customStyle="1" w:styleId="WW8Num12z7">
    <w:name w:val="WW8Num12z7"/>
    <w:rsid w:val="00871B8C"/>
  </w:style>
  <w:style w:type="character" w:customStyle="1" w:styleId="WW8Num12z8">
    <w:name w:val="WW8Num12z8"/>
    <w:rsid w:val="00871B8C"/>
  </w:style>
  <w:style w:type="character" w:customStyle="1" w:styleId="WW8Num13z1">
    <w:name w:val="WW8Num13z1"/>
    <w:rsid w:val="00871B8C"/>
  </w:style>
  <w:style w:type="character" w:customStyle="1" w:styleId="WW8Num13z2">
    <w:name w:val="WW8Num13z2"/>
    <w:rsid w:val="00871B8C"/>
  </w:style>
  <w:style w:type="character" w:customStyle="1" w:styleId="WW8Num13z3">
    <w:name w:val="WW8Num13z3"/>
    <w:rsid w:val="00871B8C"/>
  </w:style>
  <w:style w:type="character" w:customStyle="1" w:styleId="WW8Num13z4">
    <w:name w:val="WW8Num13z4"/>
    <w:rsid w:val="00871B8C"/>
  </w:style>
  <w:style w:type="character" w:customStyle="1" w:styleId="WW8Num13z5">
    <w:name w:val="WW8Num13z5"/>
    <w:rsid w:val="00871B8C"/>
  </w:style>
  <w:style w:type="character" w:customStyle="1" w:styleId="WW8Num13z6">
    <w:name w:val="WW8Num13z6"/>
    <w:rsid w:val="00871B8C"/>
  </w:style>
  <w:style w:type="character" w:customStyle="1" w:styleId="WW8Num13z7">
    <w:name w:val="WW8Num13z7"/>
    <w:rsid w:val="00871B8C"/>
  </w:style>
  <w:style w:type="character" w:customStyle="1" w:styleId="WW8Num13z8">
    <w:name w:val="WW8Num13z8"/>
    <w:rsid w:val="00871B8C"/>
  </w:style>
  <w:style w:type="character" w:customStyle="1" w:styleId="WW8Num15z1">
    <w:name w:val="WW8Num15z1"/>
    <w:rsid w:val="00871B8C"/>
    <w:rPr>
      <w:rFonts w:ascii="Courier New" w:hAnsi="Courier New" w:cs="Courier New"/>
    </w:rPr>
  </w:style>
  <w:style w:type="character" w:customStyle="1" w:styleId="WW8Num15z2">
    <w:name w:val="WW8Num15z2"/>
    <w:rsid w:val="00871B8C"/>
    <w:rPr>
      <w:rFonts w:ascii="Wingdings" w:hAnsi="Wingdings" w:cs="Wingdings"/>
    </w:rPr>
  </w:style>
  <w:style w:type="character" w:customStyle="1" w:styleId="WW8Num16z1">
    <w:name w:val="WW8Num16z1"/>
    <w:rsid w:val="00871B8C"/>
    <w:rPr>
      <w:rFonts w:ascii="Courier New" w:hAnsi="Courier New" w:cs="Courier New"/>
    </w:rPr>
  </w:style>
  <w:style w:type="character" w:customStyle="1" w:styleId="WW8Num16z2">
    <w:name w:val="WW8Num16z2"/>
    <w:rsid w:val="00871B8C"/>
    <w:rPr>
      <w:rFonts w:ascii="Wingdings" w:hAnsi="Wingdings" w:cs="Wingdings"/>
    </w:rPr>
  </w:style>
  <w:style w:type="character" w:customStyle="1" w:styleId="WW8Num17z1">
    <w:name w:val="WW8Num17z1"/>
    <w:rsid w:val="00871B8C"/>
  </w:style>
  <w:style w:type="character" w:customStyle="1" w:styleId="WW8Num17z2">
    <w:name w:val="WW8Num17z2"/>
    <w:rsid w:val="00871B8C"/>
  </w:style>
  <w:style w:type="character" w:customStyle="1" w:styleId="WW8Num17z3">
    <w:name w:val="WW8Num17z3"/>
    <w:rsid w:val="00871B8C"/>
  </w:style>
  <w:style w:type="character" w:customStyle="1" w:styleId="WW8Num17z4">
    <w:name w:val="WW8Num17z4"/>
    <w:rsid w:val="00871B8C"/>
  </w:style>
  <w:style w:type="character" w:customStyle="1" w:styleId="WW8Num17z5">
    <w:name w:val="WW8Num17z5"/>
    <w:rsid w:val="00871B8C"/>
  </w:style>
  <w:style w:type="character" w:customStyle="1" w:styleId="WW8Num17z6">
    <w:name w:val="WW8Num17z6"/>
    <w:rsid w:val="00871B8C"/>
  </w:style>
  <w:style w:type="character" w:customStyle="1" w:styleId="WW8Num17z7">
    <w:name w:val="WW8Num17z7"/>
    <w:rsid w:val="00871B8C"/>
  </w:style>
  <w:style w:type="character" w:customStyle="1" w:styleId="WW8Num17z8">
    <w:name w:val="WW8Num17z8"/>
    <w:rsid w:val="00871B8C"/>
  </w:style>
  <w:style w:type="character" w:customStyle="1" w:styleId="WW8Num18z0">
    <w:name w:val="WW8Num18z0"/>
    <w:rsid w:val="00871B8C"/>
    <w:rPr>
      <w:rFonts w:ascii="Symbol" w:hAnsi="Symbol" w:cs="Symbol"/>
      <w:color w:val="FF0000"/>
      <w:sz w:val="24"/>
      <w:szCs w:val="24"/>
      <w:shd w:val="clear" w:color="auto" w:fill="FFFFFF"/>
    </w:rPr>
  </w:style>
  <w:style w:type="character" w:customStyle="1" w:styleId="WW8Num18z1">
    <w:name w:val="WW8Num18z1"/>
    <w:rsid w:val="00871B8C"/>
    <w:rPr>
      <w:rFonts w:ascii="Courier New" w:hAnsi="Courier New" w:cs="Courier New"/>
    </w:rPr>
  </w:style>
  <w:style w:type="character" w:customStyle="1" w:styleId="WW8Num18z2">
    <w:name w:val="WW8Num18z2"/>
    <w:rsid w:val="00871B8C"/>
    <w:rPr>
      <w:rFonts w:ascii="Wingdings" w:hAnsi="Wingdings" w:cs="Wingdings"/>
    </w:rPr>
  </w:style>
  <w:style w:type="character" w:customStyle="1" w:styleId="WW8Num19z0">
    <w:name w:val="WW8Num19z0"/>
    <w:rsid w:val="00871B8C"/>
  </w:style>
  <w:style w:type="character" w:customStyle="1" w:styleId="WW8Num19z1">
    <w:name w:val="WW8Num19z1"/>
    <w:rsid w:val="00871B8C"/>
  </w:style>
  <w:style w:type="character" w:customStyle="1" w:styleId="WW8Num19z2">
    <w:name w:val="WW8Num19z2"/>
    <w:rsid w:val="00871B8C"/>
  </w:style>
  <w:style w:type="character" w:customStyle="1" w:styleId="WW8Num19z3">
    <w:name w:val="WW8Num19z3"/>
    <w:rsid w:val="00871B8C"/>
  </w:style>
  <w:style w:type="character" w:customStyle="1" w:styleId="WW8Num19z4">
    <w:name w:val="WW8Num19z4"/>
    <w:rsid w:val="00871B8C"/>
  </w:style>
  <w:style w:type="character" w:customStyle="1" w:styleId="WW8Num19z5">
    <w:name w:val="WW8Num19z5"/>
    <w:rsid w:val="00871B8C"/>
  </w:style>
  <w:style w:type="character" w:customStyle="1" w:styleId="WW8Num19z6">
    <w:name w:val="WW8Num19z6"/>
    <w:rsid w:val="00871B8C"/>
  </w:style>
  <w:style w:type="character" w:customStyle="1" w:styleId="WW8Num19z7">
    <w:name w:val="WW8Num19z7"/>
    <w:rsid w:val="00871B8C"/>
  </w:style>
  <w:style w:type="character" w:customStyle="1" w:styleId="WW8Num19z8">
    <w:name w:val="WW8Num19z8"/>
    <w:rsid w:val="00871B8C"/>
  </w:style>
  <w:style w:type="character" w:customStyle="1" w:styleId="WW8Num20z0">
    <w:name w:val="WW8Num20z0"/>
    <w:rsid w:val="00871B8C"/>
  </w:style>
  <w:style w:type="character" w:customStyle="1" w:styleId="WW8Num20z1">
    <w:name w:val="WW8Num20z1"/>
    <w:rsid w:val="00871B8C"/>
  </w:style>
  <w:style w:type="character" w:customStyle="1" w:styleId="WW8Num20z2">
    <w:name w:val="WW8Num20z2"/>
    <w:rsid w:val="00871B8C"/>
  </w:style>
  <w:style w:type="character" w:customStyle="1" w:styleId="WW8Num20z3">
    <w:name w:val="WW8Num20z3"/>
    <w:rsid w:val="00871B8C"/>
  </w:style>
  <w:style w:type="character" w:customStyle="1" w:styleId="WW8Num20z4">
    <w:name w:val="WW8Num20z4"/>
    <w:rsid w:val="00871B8C"/>
  </w:style>
  <w:style w:type="character" w:customStyle="1" w:styleId="WW8Num20z5">
    <w:name w:val="WW8Num20z5"/>
    <w:rsid w:val="00871B8C"/>
  </w:style>
  <w:style w:type="character" w:customStyle="1" w:styleId="WW8Num20z6">
    <w:name w:val="WW8Num20z6"/>
    <w:rsid w:val="00871B8C"/>
  </w:style>
  <w:style w:type="character" w:customStyle="1" w:styleId="WW8Num20z7">
    <w:name w:val="WW8Num20z7"/>
    <w:rsid w:val="00871B8C"/>
  </w:style>
  <w:style w:type="character" w:customStyle="1" w:styleId="WW8Num20z8">
    <w:name w:val="WW8Num20z8"/>
    <w:rsid w:val="00871B8C"/>
  </w:style>
  <w:style w:type="character" w:customStyle="1" w:styleId="Fontepargpadro12">
    <w:name w:val="Fonte parág. padrão12"/>
    <w:rsid w:val="00871B8C"/>
  </w:style>
  <w:style w:type="character" w:customStyle="1" w:styleId="WW8Num6z1">
    <w:name w:val="WW8Num6z1"/>
    <w:rsid w:val="00871B8C"/>
  </w:style>
  <w:style w:type="character" w:customStyle="1" w:styleId="WW8Num6z2">
    <w:name w:val="WW8Num6z2"/>
    <w:rsid w:val="00871B8C"/>
    <w:rPr>
      <w:rFonts w:ascii="Times New Roman" w:hAnsi="Times New Roman" w:cs="Times New Roman"/>
      <w:sz w:val="24"/>
      <w:szCs w:val="24"/>
    </w:rPr>
  </w:style>
  <w:style w:type="character" w:customStyle="1" w:styleId="WW8Num6z3">
    <w:name w:val="WW8Num6z3"/>
    <w:rsid w:val="00871B8C"/>
  </w:style>
  <w:style w:type="character" w:customStyle="1" w:styleId="WW8Num6z4">
    <w:name w:val="WW8Num6z4"/>
    <w:rsid w:val="00871B8C"/>
  </w:style>
  <w:style w:type="character" w:customStyle="1" w:styleId="WW8Num6z5">
    <w:name w:val="WW8Num6z5"/>
    <w:rsid w:val="00871B8C"/>
  </w:style>
  <w:style w:type="character" w:customStyle="1" w:styleId="WW8Num6z6">
    <w:name w:val="WW8Num6z6"/>
    <w:rsid w:val="00871B8C"/>
  </w:style>
  <w:style w:type="character" w:customStyle="1" w:styleId="WW8Num6z7">
    <w:name w:val="WW8Num6z7"/>
    <w:rsid w:val="00871B8C"/>
  </w:style>
  <w:style w:type="character" w:customStyle="1" w:styleId="WW8Num6z8">
    <w:name w:val="WW8Num6z8"/>
    <w:rsid w:val="00871B8C"/>
  </w:style>
  <w:style w:type="character" w:customStyle="1" w:styleId="WW8Num14z1">
    <w:name w:val="WW8Num14z1"/>
    <w:rsid w:val="00871B8C"/>
  </w:style>
  <w:style w:type="character" w:customStyle="1" w:styleId="WW8Num14z2">
    <w:name w:val="WW8Num14z2"/>
    <w:rsid w:val="00871B8C"/>
  </w:style>
  <w:style w:type="character" w:customStyle="1" w:styleId="WW8Num14z3">
    <w:name w:val="WW8Num14z3"/>
    <w:rsid w:val="00871B8C"/>
  </w:style>
  <w:style w:type="character" w:customStyle="1" w:styleId="WW8Num14z4">
    <w:name w:val="WW8Num14z4"/>
    <w:rsid w:val="00871B8C"/>
  </w:style>
  <w:style w:type="character" w:customStyle="1" w:styleId="WW8Num14z5">
    <w:name w:val="WW8Num14z5"/>
    <w:rsid w:val="00871B8C"/>
  </w:style>
  <w:style w:type="character" w:customStyle="1" w:styleId="WW8Num14z6">
    <w:name w:val="WW8Num14z6"/>
    <w:rsid w:val="00871B8C"/>
  </w:style>
  <w:style w:type="character" w:customStyle="1" w:styleId="WW8Num14z7">
    <w:name w:val="WW8Num14z7"/>
    <w:rsid w:val="00871B8C"/>
  </w:style>
  <w:style w:type="character" w:customStyle="1" w:styleId="WW8Num14z8">
    <w:name w:val="WW8Num14z8"/>
    <w:rsid w:val="00871B8C"/>
  </w:style>
  <w:style w:type="character" w:customStyle="1" w:styleId="WW8Num18z3">
    <w:name w:val="WW8Num18z3"/>
    <w:rsid w:val="00871B8C"/>
  </w:style>
  <w:style w:type="character" w:customStyle="1" w:styleId="WW8Num18z4">
    <w:name w:val="WW8Num18z4"/>
    <w:rsid w:val="00871B8C"/>
  </w:style>
  <w:style w:type="character" w:customStyle="1" w:styleId="WW8Num18z5">
    <w:name w:val="WW8Num18z5"/>
    <w:rsid w:val="00871B8C"/>
  </w:style>
  <w:style w:type="character" w:customStyle="1" w:styleId="WW8Num18z6">
    <w:name w:val="WW8Num18z6"/>
    <w:rsid w:val="00871B8C"/>
  </w:style>
  <w:style w:type="character" w:customStyle="1" w:styleId="WW8Num18z7">
    <w:name w:val="WW8Num18z7"/>
    <w:rsid w:val="00871B8C"/>
  </w:style>
  <w:style w:type="character" w:customStyle="1" w:styleId="WW8Num18z8">
    <w:name w:val="WW8Num18z8"/>
    <w:rsid w:val="00871B8C"/>
  </w:style>
  <w:style w:type="character" w:customStyle="1" w:styleId="Fontepargpadro11">
    <w:name w:val="Fonte parág. padrão11"/>
    <w:rsid w:val="00871B8C"/>
  </w:style>
  <w:style w:type="character" w:customStyle="1" w:styleId="WW-Absatz-Standardschriftart11">
    <w:name w:val="WW-Absatz-Standardschriftart11"/>
    <w:rsid w:val="00871B8C"/>
  </w:style>
  <w:style w:type="character" w:customStyle="1" w:styleId="WW-Absatz-Standardschriftart111">
    <w:name w:val="WW-Absatz-Standardschriftart111"/>
    <w:rsid w:val="00871B8C"/>
  </w:style>
  <w:style w:type="character" w:customStyle="1" w:styleId="WW-Absatz-Standardschriftart1111">
    <w:name w:val="WW-Absatz-Standardschriftart1111"/>
    <w:rsid w:val="00871B8C"/>
  </w:style>
  <w:style w:type="character" w:customStyle="1" w:styleId="WW-Absatz-Standardschriftart11111">
    <w:name w:val="WW-Absatz-Standardschriftart11111"/>
    <w:rsid w:val="00871B8C"/>
  </w:style>
  <w:style w:type="character" w:customStyle="1" w:styleId="WW-Absatz-Standardschriftart111111">
    <w:name w:val="WW-Absatz-Standardschriftart111111"/>
    <w:rsid w:val="00871B8C"/>
  </w:style>
  <w:style w:type="character" w:customStyle="1" w:styleId="Fontepargpadro1">
    <w:name w:val="Fonte parág. padrão1"/>
    <w:rsid w:val="00871B8C"/>
  </w:style>
  <w:style w:type="character" w:customStyle="1" w:styleId="Fontepargpadro10">
    <w:name w:val="Fonte parág. padrão10"/>
    <w:rsid w:val="00871B8C"/>
  </w:style>
  <w:style w:type="character" w:customStyle="1" w:styleId="WW-Absatz-Standardschriftart1111111">
    <w:name w:val="WW-Absatz-Standardschriftart1111111"/>
    <w:rsid w:val="00871B8C"/>
  </w:style>
  <w:style w:type="character" w:customStyle="1" w:styleId="WW-Absatz-Standardschriftart11111111">
    <w:name w:val="WW-Absatz-Standardschriftart11111111"/>
    <w:rsid w:val="00871B8C"/>
  </w:style>
  <w:style w:type="character" w:customStyle="1" w:styleId="WW-Absatz-Standardschriftart111111111">
    <w:name w:val="WW-Absatz-Standardschriftart111111111"/>
    <w:rsid w:val="00871B8C"/>
  </w:style>
  <w:style w:type="character" w:customStyle="1" w:styleId="Fontepargpadro9">
    <w:name w:val="Fonte parág. padrão9"/>
    <w:rsid w:val="00871B8C"/>
  </w:style>
  <w:style w:type="character" w:customStyle="1" w:styleId="Fontepargpadro8">
    <w:name w:val="Fonte parág. padrão8"/>
    <w:rsid w:val="00871B8C"/>
  </w:style>
  <w:style w:type="character" w:customStyle="1" w:styleId="WW-Absatz-Standardschriftart1111111111">
    <w:name w:val="WW-Absatz-Standardschriftart1111111111"/>
    <w:rsid w:val="00871B8C"/>
  </w:style>
  <w:style w:type="character" w:customStyle="1" w:styleId="WW-Absatz-Standardschriftart11111111111">
    <w:name w:val="WW-Absatz-Standardschriftart11111111111"/>
    <w:rsid w:val="00871B8C"/>
  </w:style>
  <w:style w:type="character" w:customStyle="1" w:styleId="Fontepargpadro7">
    <w:name w:val="Fonte parág. padrão7"/>
    <w:rsid w:val="00871B8C"/>
  </w:style>
  <w:style w:type="character" w:customStyle="1" w:styleId="WW-Absatz-Standardschriftart111111111111">
    <w:name w:val="WW-Absatz-Standardschriftart111111111111"/>
    <w:rsid w:val="00871B8C"/>
  </w:style>
  <w:style w:type="character" w:customStyle="1" w:styleId="Fontepargpadro6">
    <w:name w:val="Fonte parág. padrão6"/>
    <w:rsid w:val="00871B8C"/>
  </w:style>
  <w:style w:type="character" w:customStyle="1" w:styleId="WW-Absatz-Standardschriftart1111111111111">
    <w:name w:val="WW-Absatz-Standardschriftart1111111111111"/>
    <w:rsid w:val="00871B8C"/>
  </w:style>
  <w:style w:type="character" w:customStyle="1" w:styleId="WW-Absatz-Standardschriftart11111111111111">
    <w:name w:val="WW-Absatz-Standardschriftart11111111111111"/>
    <w:rsid w:val="00871B8C"/>
  </w:style>
  <w:style w:type="character" w:customStyle="1" w:styleId="Fontepargpadro5">
    <w:name w:val="Fonte parág. padrão5"/>
    <w:rsid w:val="00871B8C"/>
  </w:style>
  <w:style w:type="character" w:customStyle="1" w:styleId="Fontepargpadro4">
    <w:name w:val="Fonte parág. padrão4"/>
    <w:rsid w:val="00871B8C"/>
  </w:style>
  <w:style w:type="character" w:customStyle="1" w:styleId="WW-Absatz-Standardschriftart111111111111111">
    <w:name w:val="WW-Absatz-Standardschriftart111111111111111"/>
    <w:rsid w:val="00871B8C"/>
  </w:style>
  <w:style w:type="character" w:customStyle="1" w:styleId="Fontepargpadro3">
    <w:name w:val="Fonte parág. padrão3"/>
    <w:rsid w:val="00871B8C"/>
  </w:style>
  <w:style w:type="character" w:customStyle="1" w:styleId="WW-Absatz-Standardschriftart1111111111111111">
    <w:name w:val="WW-Absatz-Standardschriftart1111111111111111"/>
    <w:rsid w:val="00871B8C"/>
  </w:style>
  <w:style w:type="character" w:customStyle="1" w:styleId="WW-Absatz-Standardschriftart11111111111111111">
    <w:name w:val="WW-Absatz-Standardschriftart11111111111111111"/>
    <w:rsid w:val="00871B8C"/>
  </w:style>
  <w:style w:type="character" w:customStyle="1" w:styleId="WW-Absatz-Standardschriftart111111111111111111">
    <w:name w:val="WW-Absatz-Standardschriftart111111111111111111"/>
    <w:rsid w:val="00871B8C"/>
  </w:style>
  <w:style w:type="character" w:customStyle="1" w:styleId="WW-Absatz-Standardschriftart1111111111111111111">
    <w:name w:val="WW-Absatz-Standardschriftart1111111111111111111"/>
    <w:rsid w:val="00871B8C"/>
  </w:style>
  <w:style w:type="character" w:customStyle="1" w:styleId="WW-Absatz-Standardschriftart11111111111111111111">
    <w:name w:val="WW-Absatz-Standardschriftart11111111111111111111"/>
    <w:rsid w:val="00871B8C"/>
  </w:style>
  <w:style w:type="character" w:customStyle="1" w:styleId="WW-Absatz-Standardschriftart111111111111111111111">
    <w:name w:val="WW-Absatz-Standardschriftart111111111111111111111"/>
    <w:rsid w:val="00871B8C"/>
  </w:style>
  <w:style w:type="character" w:customStyle="1" w:styleId="WW-Absatz-Standardschriftart1111111111111111111111">
    <w:name w:val="WW-Absatz-Standardschriftart1111111111111111111111"/>
    <w:rsid w:val="00871B8C"/>
  </w:style>
  <w:style w:type="character" w:customStyle="1" w:styleId="WW-Absatz-Standardschriftart11111111111111111111111">
    <w:name w:val="WW-Absatz-Standardschriftart11111111111111111111111"/>
    <w:rsid w:val="00871B8C"/>
  </w:style>
  <w:style w:type="character" w:customStyle="1" w:styleId="WW-Absatz-Standardschriftart111111111111111111111111">
    <w:name w:val="WW-Absatz-Standardschriftart111111111111111111111111"/>
    <w:rsid w:val="00871B8C"/>
  </w:style>
  <w:style w:type="character" w:customStyle="1" w:styleId="WW-Absatz-Standardschriftart1111111111111111111111111">
    <w:name w:val="WW-Absatz-Standardschriftart1111111111111111111111111"/>
    <w:rsid w:val="00871B8C"/>
  </w:style>
  <w:style w:type="character" w:customStyle="1" w:styleId="Fontepargpadro2">
    <w:name w:val="Fonte parág. padrão2"/>
    <w:rsid w:val="00871B8C"/>
  </w:style>
  <w:style w:type="character" w:customStyle="1" w:styleId="WW-Absatz-Standardschriftart11111111111111111111111111">
    <w:name w:val="WW-Absatz-Standardschriftart11111111111111111111111111"/>
    <w:rsid w:val="00871B8C"/>
  </w:style>
  <w:style w:type="character" w:customStyle="1" w:styleId="WW-Absatz-Standardschriftart111111111111111111111111111">
    <w:name w:val="WW-Absatz-Standardschriftart111111111111111111111111111"/>
    <w:rsid w:val="00871B8C"/>
  </w:style>
  <w:style w:type="character" w:customStyle="1" w:styleId="WW-Absatz-Standardschriftart1111111111111111111111111111">
    <w:name w:val="WW-Absatz-Standardschriftart1111111111111111111111111111"/>
    <w:rsid w:val="00871B8C"/>
  </w:style>
  <w:style w:type="character" w:customStyle="1" w:styleId="WW-Absatz-Standardschriftart11111111111111111111111111111">
    <w:name w:val="WW-Absatz-Standardschriftart11111111111111111111111111111"/>
    <w:rsid w:val="00871B8C"/>
  </w:style>
  <w:style w:type="character" w:customStyle="1" w:styleId="WW-Absatz-Standardschriftart111111111111111111111111111111">
    <w:name w:val="WW-Absatz-Standardschriftart111111111111111111111111111111"/>
    <w:rsid w:val="00871B8C"/>
  </w:style>
  <w:style w:type="character" w:customStyle="1" w:styleId="WW-Absatz-Standardschriftart1111111111111111111111111111111">
    <w:name w:val="WW-Absatz-Standardschriftart1111111111111111111111111111111"/>
    <w:rsid w:val="00871B8C"/>
  </w:style>
  <w:style w:type="character" w:customStyle="1" w:styleId="WW-Fontepargpadro1">
    <w:name w:val="WW-Fonte parág. padrão1"/>
    <w:rsid w:val="00871B8C"/>
  </w:style>
  <w:style w:type="character" w:styleId="Forte">
    <w:name w:val="Strong"/>
    <w:qFormat/>
    <w:rsid w:val="00871B8C"/>
    <w:rPr>
      <w:rFonts w:cs="Times New Roman"/>
      <w:b/>
      <w:bCs/>
    </w:rPr>
  </w:style>
  <w:style w:type="character" w:styleId="nfase">
    <w:name w:val="Emphasis"/>
    <w:qFormat/>
    <w:rsid w:val="00871B8C"/>
    <w:rPr>
      <w:rFonts w:cs="Times New Roman"/>
      <w:i/>
      <w:iCs/>
    </w:rPr>
  </w:style>
  <w:style w:type="character" w:customStyle="1" w:styleId="SubttuloChar">
    <w:name w:val="Subtítulo Char"/>
    <w:rsid w:val="00871B8C"/>
    <w:rPr>
      <w:rFonts w:ascii="Futura Lt BT" w:hAnsi="Futura Lt BT" w:cs="Times New Roman"/>
      <w:b/>
      <w:bCs/>
      <w:smallCaps/>
      <w:sz w:val="20"/>
      <w:szCs w:val="20"/>
    </w:rPr>
  </w:style>
  <w:style w:type="character" w:customStyle="1" w:styleId="CorpodetextoChar">
    <w:name w:val="Corpo de texto Char"/>
    <w:rsid w:val="00871B8C"/>
    <w:rPr>
      <w:rFonts w:ascii="Times New Roman" w:hAnsi="Times New Roman" w:cs="Times New Roman"/>
      <w:sz w:val="36"/>
      <w:szCs w:val="36"/>
    </w:rPr>
  </w:style>
  <w:style w:type="character" w:customStyle="1" w:styleId="RodapChar">
    <w:name w:val="Rodapé Char"/>
    <w:uiPriority w:val="99"/>
    <w:rsid w:val="00871B8C"/>
    <w:rPr>
      <w:rFonts w:ascii="Times New Roman" w:hAnsi="Times New Roman" w:cs="Times New Roman"/>
      <w:sz w:val="20"/>
      <w:szCs w:val="20"/>
      <w:lang w:eastAsia="ar-SA" w:bidi="ar-SA"/>
    </w:rPr>
  </w:style>
  <w:style w:type="character" w:customStyle="1" w:styleId="CabealhoChar">
    <w:name w:val="Cabeçalho Char"/>
    <w:rsid w:val="00871B8C"/>
    <w:rPr>
      <w:rFonts w:cs="Times New Roman"/>
    </w:rPr>
  </w:style>
  <w:style w:type="character" w:customStyle="1" w:styleId="TextodebaloChar">
    <w:name w:val="Texto de balão Char"/>
    <w:rsid w:val="00871B8C"/>
    <w:rPr>
      <w:rFonts w:ascii="Tahoma" w:hAnsi="Tahoma" w:cs="Tahoma"/>
      <w:sz w:val="16"/>
      <w:szCs w:val="16"/>
    </w:rPr>
  </w:style>
  <w:style w:type="character" w:customStyle="1" w:styleId="ListLabel1">
    <w:name w:val="ListLabel 1"/>
    <w:rsid w:val="00871B8C"/>
    <w:rPr>
      <w:rFonts w:cs="Symbol"/>
    </w:rPr>
  </w:style>
  <w:style w:type="character" w:customStyle="1" w:styleId="ListLabel2">
    <w:name w:val="ListLabel 2"/>
    <w:rsid w:val="00871B8C"/>
    <w:rPr>
      <w:rFonts w:cs="Times New Roman"/>
      <w:b w:val="0"/>
    </w:rPr>
  </w:style>
  <w:style w:type="character" w:customStyle="1" w:styleId="ListLabel3">
    <w:name w:val="ListLabel 3"/>
    <w:rsid w:val="00871B8C"/>
    <w:rPr>
      <w:rFonts w:cs="Times New Roman"/>
    </w:rPr>
  </w:style>
  <w:style w:type="character" w:customStyle="1" w:styleId="Smbolosdenumerao">
    <w:name w:val="Símbolos de numeração"/>
    <w:rsid w:val="00871B8C"/>
  </w:style>
  <w:style w:type="character" w:customStyle="1" w:styleId="apple-converted-space">
    <w:name w:val="apple-converted-space"/>
    <w:rsid w:val="00871B8C"/>
  </w:style>
  <w:style w:type="character" w:customStyle="1" w:styleId="highlight">
    <w:name w:val="highlight"/>
    <w:basedOn w:val="Fontepargpadro11"/>
    <w:rsid w:val="00871B8C"/>
  </w:style>
  <w:style w:type="character" w:customStyle="1" w:styleId="TextodebaloChar1">
    <w:name w:val="Texto de balão Char1"/>
    <w:rsid w:val="00871B8C"/>
    <w:rPr>
      <w:rFonts w:ascii="Tahoma" w:eastAsia="Calibri" w:hAnsi="Tahoma" w:cs="Tahoma"/>
      <w:kern w:val="1"/>
      <w:sz w:val="16"/>
      <w:szCs w:val="16"/>
    </w:rPr>
  </w:style>
  <w:style w:type="character" w:customStyle="1" w:styleId="Marcas">
    <w:name w:val="Marcas"/>
    <w:rsid w:val="00871B8C"/>
    <w:rPr>
      <w:rFonts w:ascii="OpenSymbol" w:eastAsia="OpenSymbol" w:hAnsi="OpenSymbol" w:cs="OpenSymbol"/>
    </w:rPr>
  </w:style>
  <w:style w:type="paragraph" w:customStyle="1" w:styleId="Ttulo14">
    <w:name w:val="Título14"/>
    <w:basedOn w:val="Normal"/>
    <w:next w:val="Corpodetexto"/>
    <w:rsid w:val="00871B8C"/>
    <w:pPr>
      <w:keepNext/>
      <w:suppressAutoHyphens/>
      <w:spacing w:before="240" w:after="120"/>
    </w:pPr>
    <w:rPr>
      <w:rFonts w:ascii="Arial" w:eastAsia="MS Mincho" w:hAnsi="Arial" w:cs="Tahoma"/>
      <w:kern w:val="1"/>
      <w:sz w:val="28"/>
      <w:szCs w:val="28"/>
      <w:lang w:eastAsia="ar-SA"/>
    </w:rPr>
  </w:style>
  <w:style w:type="paragraph" w:styleId="Corpodetexto">
    <w:name w:val="Body Text"/>
    <w:basedOn w:val="Normal"/>
    <w:link w:val="CorpodetextoChar1"/>
    <w:rsid w:val="00871B8C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36"/>
      <w:szCs w:val="36"/>
      <w:lang w:eastAsia="ar-SA"/>
    </w:rPr>
  </w:style>
  <w:style w:type="character" w:customStyle="1" w:styleId="CorpodetextoChar1">
    <w:name w:val="Corpo de texto Char1"/>
    <w:basedOn w:val="Fontepargpadro"/>
    <w:link w:val="Corpodetexto"/>
    <w:rsid w:val="00871B8C"/>
    <w:rPr>
      <w:rFonts w:ascii="Times New Roman" w:eastAsia="Times New Roman" w:hAnsi="Times New Roman" w:cs="Times New Roman"/>
      <w:kern w:val="1"/>
      <w:sz w:val="36"/>
      <w:szCs w:val="36"/>
      <w:lang w:eastAsia="ar-SA"/>
    </w:rPr>
  </w:style>
  <w:style w:type="paragraph" w:styleId="Lista">
    <w:name w:val="List"/>
    <w:basedOn w:val="Corpodetexto"/>
    <w:rsid w:val="00871B8C"/>
    <w:rPr>
      <w:rFonts w:cs="Mangal"/>
    </w:rPr>
  </w:style>
  <w:style w:type="paragraph" w:customStyle="1" w:styleId="Legenda4">
    <w:name w:val="Legenda4"/>
    <w:basedOn w:val="Normal"/>
    <w:rsid w:val="00871B8C"/>
    <w:pPr>
      <w:suppressLineNumbers/>
      <w:suppressAutoHyphens/>
      <w:spacing w:before="120" w:after="120"/>
    </w:pPr>
    <w:rPr>
      <w:rFonts w:ascii="Calibri" w:eastAsia="Calibri" w:hAnsi="Calibri" w:cs="Tahoma"/>
      <w:i/>
      <w:iCs/>
      <w:kern w:val="1"/>
      <w:sz w:val="24"/>
      <w:szCs w:val="24"/>
      <w:lang w:eastAsia="ar-SA"/>
    </w:rPr>
  </w:style>
  <w:style w:type="paragraph" w:customStyle="1" w:styleId="ndice">
    <w:name w:val="Índice"/>
    <w:basedOn w:val="Normal"/>
    <w:rsid w:val="00871B8C"/>
    <w:pPr>
      <w:suppressLineNumbers/>
      <w:suppressAutoHyphens/>
    </w:pPr>
    <w:rPr>
      <w:rFonts w:ascii="Calibri" w:eastAsia="Calibri" w:hAnsi="Calibri" w:cs="Mangal"/>
      <w:kern w:val="1"/>
      <w:lang w:eastAsia="ar-SA"/>
    </w:rPr>
  </w:style>
  <w:style w:type="paragraph" w:customStyle="1" w:styleId="Ttulo13">
    <w:name w:val="Título13"/>
    <w:basedOn w:val="Normal"/>
    <w:next w:val="Corpodetexto"/>
    <w:rsid w:val="00871B8C"/>
    <w:pPr>
      <w:keepNext/>
      <w:suppressAutoHyphens/>
      <w:spacing w:before="240" w:after="120"/>
    </w:pPr>
    <w:rPr>
      <w:rFonts w:ascii="Liberation Sans" w:eastAsia="Microsoft YaHei" w:hAnsi="Liberation Sans" w:cs="Mangal"/>
      <w:kern w:val="1"/>
      <w:sz w:val="28"/>
      <w:szCs w:val="28"/>
      <w:lang w:eastAsia="ar-SA"/>
    </w:rPr>
  </w:style>
  <w:style w:type="paragraph" w:customStyle="1" w:styleId="Legenda3">
    <w:name w:val="Legenda3"/>
    <w:basedOn w:val="Normal"/>
    <w:rsid w:val="00871B8C"/>
    <w:pPr>
      <w:suppressLineNumbers/>
      <w:suppressAutoHyphens/>
      <w:spacing w:before="120" w:after="120"/>
    </w:pPr>
    <w:rPr>
      <w:rFonts w:ascii="Calibri" w:eastAsia="Calibri" w:hAnsi="Calibri" w:cs="Mangal"/>
      <w:i/>
      <w:iCs/>
      <w:kern w:val="1"/>
      <w:sz w:val="24"/>
      <w:szCs w:val="24"/>
      <w:lang w:eastAsia="ar-SA"/>
    </w:rPr>
  </w:style>
  <w:style w:type="paragraph" w:customStyle="1" w:styleId="Ttulo12">
    <w:name w:val="Título12"/>
    <w:basedOn w:val="Normal"/>
    <w:next w:val="Corpodetexto"/>
    <w:rsid w:val="00871B8C"/>
    <w:pPr>
      <w:keepNext/>
      <w:suppressAutoHyphens/>
      <w:spacing w:before="240" w:after="120"/>
    </w:pPr>
    <w:rPr>
      <w:rFonts w:ascii="Liberation Sans" w:eastAsia="Microsoft YaHei" w:hAnsi="Liberation Sans" w:cs="Mangal"/>
      <w:kern w:val="1"/>
      <w:sz w:val="28"/>
      <w:szCs w:val="28"/>
      <w:lang w:eastAsia="ar-SA"/>
    </w:rPr>
  </w:style>
  <w:style w:type="paragraph" w:customStyle="1" w:styleId="Ttulo11">
    <w:name w:val="Título11"/>
    <w:basedOn w:val="Normal"/>
    <w:next w:val="Corpodetexto"/>
    <w:rsid w:val="00871B8C"/>
    <w:pPr>
      <w:keepNext/>
      <w:suppressAutoHyphens/>
      <w:spacing w:before="240" w:after="120"/>
    </w:pPr>
    <w:rPr>
      <w:rFonts w:ascii="Arial" w:eastAsia="Arial Unicode MS" w:hAnsi="Arial" w:cs="Mangal"/>
      <w:kern w:val="1"/>
      <w:sz w:val="28"/>
      <w:szCs w:val="28"/>
      <w:lang w:eastAsia="ar-SA"/>
    </w:rPr>
  </w:style>
  <w:style w:type="paragraph" w:customStyle="1" w:styleId="Legenda2">
    <w:name w:val="Legenda2"/>
    <w:basedOn w:val="Normal"/>
    <w:rsid w:val="00871B8C"/>
    <w:pPr>
      <w:suppressLineNumbers/>
      <w:suppressAutoHyphens/>
      <w:spacing w:before="120" w:after="120"/>
    </w:pPr>
    <w:rPr>
      <w:rFonts w:ascii="Calibri" w:eastAsia="Calibri" w:hAnsi="Calibri" w:cs="Mangal"/>
      <w:i/>
      <w:iCs/>
      <w:kern w:val="1"/>
      <w:sz w:val="24"/>
      <w:szCs w:val="24"/>
      <w:lang w:eastAsia="ar-SA"/>
    </w:rPr>
  </w:style>
  <w:style w:type="paragraph" w:customStyle="1" w:styleId="Ttulo10">
    <w:name w:val="Título10"/>
    <w:basedOn w:val="Normal"/>
    <w:rsid w:val="00871B8C"/>
    <w:pPr>
      <w:keepNext/>
      <w:suppressAutoHyphens/>
      <w:spacing w:before="240" w:after="120"/>
    </w:pPr>
    <w:rPr>
      <w:rFonts w:ascii="Arial" w:eastAsia="Arial Unicode MS" w:hAnsi="Arial" w:cs="Mangal"/>
      <w:kern w:val="1"/>
      <w:sz w:val="28"/>
      <w:szCs w:val="28"/>
      <w:lang w:eastAsia="ar-SA"/>
    </w:rPr>
  </w:style>
  <w:style w:type="paragraph" w:customStyle="1" w:styleId="Legenda1">
    <w:name w:val="Legenda1"/>
    <w:basedOn w:val="Normal"/>
    <w:rsid w:val="00871B8C"/>
    <w:pPr>
      <w:suppressLineNumbers/>
      <w:suppressAutoHyphens/>
      <w:spacing w:before="120" w:after="120"/>
    </w:pPr>
    <w:rPr>
      <w:rFonts w:ascii="Calibri" w:eastAsia="Calibri" w:hAnsi="Calibri" w:cs="Mangal"/>
      <w:i/>
      <w:iCs/>
      <w:kern w:val="1"/>
      <w:sz w:val="24"/>
      <w:szCs w:val="24"/>
      <w:lang w:eastAsia="ar-SA"/>
    </w:rPr>
  </w:style>
  <w:style w:type="paragraph" w:customStyle="1" w:styleId="Ttulo90">
    <w:name w:val="Título9"/>
    <w:basedOn w:val="Normal"/>
    <w:rsid w:val="00871B8C"/>
    <w:pPr>
      <w:keepNext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  <w:lang w:eastAsia="ar-SA"/>
    </w:rPr>
  </w:style>
  <w:style w:type="paragraph" w:customStyle="1" w:styleId="Ttulo80">
    <w:name w:val="Título8"/>
    <w:basedOn w:val="Normal"/>
    <w:rsid w:val="00871B8C"/>
    <w:pPr>
      <w:keepNext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  <w:lang w:eastAsia="ar-SA"/>
    </w:rPr>
  </w:style>
  <w:style w:type="paragraph" w:customStyle="1" w:styleId="Ttulo70">
    <w:name w:val="Título7"/>
    <w:basedOn w:val="Normal"/>
    <w:rsid w:val="00871B8C"/>
    <w:pPr>
      <w:keepNext/>
      <w:suppressAutoHyphens/>
      <w:spacing w:before="240" w:after="120"/>
    </w:pPr>
    <w:rPr>
      <w:rFonts w:ascii="Arial" w:eastAsia="Arial Unicode MS" w:hAnsi="Arial" w:cs="Mangal"/>
      <w:kern w:val="1"/>
      <w:sz w:val="28"/>
      <w:szCs w:val="28"/>
      <w:lang w:eastAsia="ar-SA"/>
    </w:rPr>
  </w:style>
  <w:style w:type="paragraph" w:customStyle="1" w:styleId="Ttulo60">
    <w:name w:val="Título6"/>
    <w:basedOn w:val="Normal"/>
    <w:rsid w:val="00871B8C"/>
    <w:pPr>
      <w:keepNext/>
      <w:suppressAutoHyphens/>
      <w:spacing w:before="240" w:after="120"/>
    </w:pPr>
    <w:rPr>
      <w:rFonts w:ascii="Arial" w:eastAsia="Arial Unicode MS" w:hAnsi="Arial" w:cs="Mangal"/>
      <w:kern w:val="1"/>
      <w:sz w:val="28"/>
      <w:szCs w:val="28"/>
      <w:lang w:eastAsia="ar-SA"/>
    </w:rPr>
  </w:style>
  <w:style w:type="paragraph" w:customStyle="1" w:styleId="Ttulo50">
    <w:name w:val="Título5"/>
    <w:basedOn w:val="Normal"/>
    <w:rsid w:val="00871B8C"/>
    <w:pPr>
      <w:keepNext/>
      <w:suppressAutoHyphens/>
      <w:spacing w:before="240" w:after="120"/>
    </w:pPr>
    <w:rPr>
      <w:rFonts w:ascii="Arial" w:eastAsia="Arial Unicode MS" w:hAnsi="Arial" w:cs="Mangal"/>
      <w:kern w:val="1"/>
      <w:sz w:val="28"/>
      <w:szCs w:val="28"/>
      <w:lang w:eastAsia="ar-SA"/>
    </w:rPr>
  </w:style>
  <w:style w:type="paragraph" w:customStyle="1" w:styleId="Ttulo40">
    <w:name w:val="Título4"/>
    <w:basedOn w:val="Normal"/>
    <w:rsid w:val="00871B8C"/>
    <w:pPr>
      <w:keepNext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  <w:lang w:eastAsia="ar-SA"/>
    </w:rPr>
  </w:style>
  <w:style w:type="paragraph" w:customStyle="1" w:styleId="Ttulo30">
    <w:name w:val="Título3"/>
    <w:basedOn w:val="Normal"/>
    <w:rsid w:val="00871B8C"/>
    <w:pPr>
      <w:keepNext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  <w:lang w:eastAsia="ar-SA"/>
    </w:rPr>
  </w:style>
  <w:style w:type="paragraph" w:customStyle="1" w:styleId="Ttulo20">
    <w:name w:val="Título2"/>
    <w:basedOn w:val="Normal"/>
    <w:rsid w:val="00871B8C"/>
    <w:pPr>
      <w:keepNext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  <w:lang w:eastAsia="ar-SA"/>
    </w:rPr>
  </w:style>
  <w:style w:type="paragraph" w:customStyle="1" w:styleId="Ttulo15">
    <w:name w:val="Título1"/>
    <w:basedOn w:val="Normal"/>
    <w:rsid w:val="00871B8C"/>
    <w:pPr>
      <w:keepNext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  <w:lang w:eastAsia="ar-SA"/>
    </w:rPr>
  </w:style>
  <w:style w:type="paragraph" w:customStyle="1" w:styleId="WW-Legenda1">
    <w:name w:val="WW-Legenda1"/>
    <w:basedOn w:val="Normal"/>
    <w:rsid w:val="00871B8C"/>
    <w:pPr>
      <w:suppressLineNumbers/>
      <w:suppressAutoHyphens/>
      <w:spacing w:before="120" w:after="120"/>
    </w:pPr>
    <w:rPr>
      <w:rFonts w:ascii="Calibri" w:eastAsia="Calibri" w:hAnsi="Calibri" w:cs="Mangal"/>
      <w:i/>
      <w:iCs/>
      <w:kern w:val="1"/>
      <w:sz w:val="24"/>
      <w:szCs w:val="24"/>
      <w:lang w:eastAsia="ar-SA"/>
    </w:rPr>
  </w:style>
  <w:style w:type="paragraph" w:styleId="Subttulo">
    <w:name w:val="Subtitle"/>
    <w:basedOn w:val="Normal"/>
    <w:next w:val="Corpodetexto"/>
    <w:link w:val="SubttuloChar1"/>
    <w:qFormat/>
    <w:rsid w:val="00871B8C"/>
    <w:pPr>
      <w:suppressAutoHyphens/>
      <w:spacing w:after="0" w:line="100" w:lineRule="atLeast"/>
      <w:jc w:val="center"/>
    </w:pPr>
    <w:rPr>
      <w:rFonts w:ascii="Futura Lt BT" w:eastAsia="Times New Roman" w:hAnsi="Futura Lt BT" w:cs="Futura Lt BT"/>
      <w:b/>
      <w:bCs/>
      <w:i/>
      <w:iCs/>
      <w:smallCaps/>
      <w:kern w:val="1"/>
      <w:sz w:val="20"/>
      <w:szCs w:val="20"/>
      <w:lang w:eastAsia="ar-SA"/>
    </w:rPr>
  </w:style>
  <w:style w:type="character" w:customStyle="1" w:styleId="SubttuloChar1">
    <w:name w:val="Subtítulo Char1"/>
    <w:basedOn w:val="Fontepargpadro"/>
    <w:link w:val="Subttulo"/>
    <w:rsid w:val="00871B8C"/>
    <w:rPr>
      <w:rFonts w:ascii="Futura Lt BT" w:eastAsia="Times New Roman" w:hAnsi="Futura Lt BT" w:cs="Futura Lt BT"/>
      <w:b/>
      <w:bCs/>
      <w:i/>
      <w:iCs/>
      <w:smallCaps/>
      <w:kern w:val="1"/>
      <w:sz w:val="20"/>
      <w:szCs w:val="20"/>
      <w:lang w:eastAsia="ar-SA"/>
    </w:rPr>
  </w:style>
  <w:style w:type="paragraph" w:styleId="Rodap">
    <w:name w:val="footer"/>
    <w:basedOn w:val="Normal"/>
    <w:link w:val="RodapChar1"/>
    <w:uiPriority w:val="99"/>
    <w:rsid w:val="00871B8C"/>
    <w:pPr>
      <w:suppressLineNumbers/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customStyle="1" w:styleId="RodapChar1">
    <w:name w:val="Rodapé Char1"/>
    <w:basedOn w:val="Fontepargpadro"/>
    <w:link w:val="Rodap"/>
    <w:rsid w:val="00871B8C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customStyle="1" w:styleId="Contedodatabela">
    <w:name w:val="Conteúdo da tabela"/>
    <w:basedOn w:val="Normal"/>
    <w:rsid w:val="00871B8C"/>
    <w:pPr>
      <w:suppressLineNumbers/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NoParagraphStyle">
    <w:name w:val="[No Paragraph Style]"/>
    <w:rsid w:val="00871B8C"/>
    <w:pPr>
      <w:suppressAutoHyphens/>
      <w:spacing w:after="0" w:line="288" w:lineRule="auto"/>
    </w:pPr>
    <w:rPr>
      <w:rFonts w:ascii="Times  Roman" w:eastAsia="Calibri" w:hAnsi="Times  Roman" w:cs="Times  Roman"/>
      <w:color w:val="000000"/>
      <w:kern w:val="1"/>
      <w:sz w:val="24"/>
      <w:szCs w:val="24"/>
      <w:lang w:val="en-US" w:eastAsia="ar-SA"/>
    </w:rPr>
  </w:style>
  <w:style w:type="paragraph" w:customStyle="1" w:styleId="1texto">
    <w:name w:val="1_texto"/>
    <w:basedOn w:val="NoParagraphStyle"/>
    <w:rsid w:val="00871B8C"/>
    <w:pPr>
      <w:spacing w:line="260" w:lineRule="atLeast"/>
      <w:jc w:val="both"/>
    </w:pPr>
    <w:rPr>
      <w:rFonts w:ascii="ChollaSans Thin" w:hAnsi="ChollaSans Thin" w:cs="ChollaSans Thin"/>
      <w:sz w:val="19"/>
      <w:szCs w:val="19"/>
      <w:lang w:val="pt-BR"/>
    </w:rPr>
  </w:style>
  <w:style w:type="paragraph" w:customStyle="1" w:styleId="Corpodetexto31">
    <w:name w:val="Corpo de texto 31"/>
    <w:basedOn w:val="Normal"/>
    <w:rsid w:val="00871B8C"/>
    <w:pPr>
      <w:widowControl w:val="0"/>
      <w:suppressAutoHyphens/>
      <w:spacing w:after="0" w:line="100" w:lineRule="atLeast"/>
    </w:pPr>
    <w:rPr>
      <w:rFonts w:ascii="Tahoma" w:eastAsia="Calibri" w:hAnsi="Tahoma" w:cs="Tahoma"/>
      <w:kern w:val="1"/>
      <w:sz w:val="18"/>
      <w:szCs w:val="18"/>
      <w:lang w:eastAsia="ar-SA"/>
    </w:rPr>
  </w:style>
  <w:style w:type="paragraph" w:customStyle="1" w:styleId="Normal1">
    <w:name w:val="Normal1"/>
    <w:rsid w:val="00871B8C"/>
    <w:pPr>
      <w:suppressAutoHyphens/>
      <w:spacing w:after="0" w:line="240" w:lineRule="auto"/>
    </w:pPr>
    <w:rPr>
      <w:rFonts w:ascii="Times New Roman" w:eastAsia="Calibri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Contedodetabela">
    <w:name w:val="Conteúdo de tabela"/>
    <w:basedOn w:val="Normal"/>
    <w:rsid w:val="00871B8C"/>
    <w:pPr>
      <w:suppressLineNumbers/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Cabealho">
    <w:name w:val="header"/>
    <w:basedOn w:val="Normal"/>
    <w:link w:val="CabealhoChar1"/>
    <w:rsid w:val="00871B8C"/>
    <w:pPr>
      <w:suppressLineNumbers/>
      <w:suppressAutoHyphens/>
      <w:spacing w:after="0" w:line="100" w:lineRule="atLeast"/>
    </w:pPr>
    <w:rPr>
      <w:rFonts w:ascii="Calibri" w:eastAsia="Calibri" w:hAnsi="Calibri" w:cs="Calibri"/>
      <w:kern w:val="1"/>
      <w:lang w:eastAsia="ar-SA"/>
    </w:rPr>
  </w:style>
  <w:style w:type="character" w:customStyle="1" w:styleId="CabealhoChar1">
    <w:name w:val="Cabeçalho Char1"/>
    <w:basedOn w:val="Fontepargpadro"/>
    <w:link w:val="Cabealho"/>
    <w:rsid w:val="00871B8C"/>
    <w:rPr>
      <w:rFonts w:ascii="Calibri" w:eastAsia="Calibri" w:hAnsi="Calibri" w:cs="Calibri"/>
      <w:kern w:val="1"/>
      <w:lang w:eastAsia="ar-SA"/>
    </w:rPr>
  </w:style>
  <w:style w:type="paragraph" w:customStyle="1" w:styleId="Textodebalo1">
    <w:name w:val="Texto de balão1"/>
    <w:basedOn w:val="Normal"/>
    <w:rsid w:val="00871B8C"/>
    <w:pPr>
      <w:suppressAutoHyphens/>
      <w:spacing w:after="0" w:line="100" w:lineRule="atLeast"/>
    </w:pPr>
    <w:rPr>
      <w:rFonts w:ascii="Tahoma" w:eastAsia="Calibri" w:hAnsi="Tahoma" w:cs="Tahoma"/>
      <w:kern w:val="1"/>
      <w:sz w:val="16"/>
      <w:szCs w:val="16"/>
      <w:lang w:eastAsia="ar-SA"/>
    </w:rPr>
  </w:style>
  <w:style w:type="paragraph" w:customStyle="1" w:styleId="Ttulodetabela">
    <w:name w:val="Título de tabela"/>
    <w:basedOn w:val="Contedodetabela"/>
    <w:rsid w:val="00871B8C"/>
    <w:pPr>
      <w:jc w:val="center"/>
    </w:pPr>
    <w:rPr>
      <w:b/>
      <w:bCs/>
    </w:rPr>
  </w:style>
  <w:style w:type="paragraph" w:customStyle="1" w:styleId="Contedodequadro">
    <w:name w:val="Conteúdo de quadro"/>
    <w:basedOn w:val="Corpodetexto"/>
    <w:rsid w:val="00871B8C"/>
  </w:style>
  <w:style w:type="paragraph" w:customStyle="1" w:styleId="Contedodoquadro">
    <w:name w:val="Conteúdo do quadro"/>
    <w:basedOn w:val="Corpodetexto"/>
    <w:rsid w:val="00871B8C"/>
  </w:style>
  <w:style w:type="paragraph" w:customStyle="1" w:styleId="WW-Normal1">
    <w:name w:val="WW-Normal1"/>
    <w:basedOn w:val="Normal"/>
    <w:rsid w:val="00871B8C"/>
    <w:pPr>
      <w:suppressAutoHyphens/>
      <w:spacing w:after="0" w:line="200" w:lineRule="atLeast"/>
    </w:pPr>
    <w:rPr>
      <w:rFonts w:ascii="Arial" w:eastAsia="Arial" w:hAnsi="Arial" w:cs="Arial"/>
      <w:color w:val="000000"/>
      <w:kern w:val="1"/>
      <w:sz w:val="24"/>
      <w:szCs w:val="24"/>
      <w:lang w:eastAsia="hi-IN" w:bidi="hi-IN"/>
    </w:rPr>
  </w:style>
  <w:style w:type="paragraph" w:customStyle="1" w:styleId="WW-PargrafodaLista1">
    <w:name w:val="WW-Parágrafo da Lista1"/>
    <w:basedOn w:val="Normal"/>
    <w:rsid w:val="00871B8C"/>
    <w:pPr>
      <w:suppressAutoHyphens/>
      <w:spacing w:after="0" w:line="100" w:lineRule="atLeast"/>
      <w:ind w:left="708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customStyle="1" w:styleId="Normal2">
    <w:name w:val="Normal2"/>
    <w:rsid w:val="00871B8C"/>
    <w:pPr>
      <w:suppressAutoHyphens/>
      <w:spacing w:after="0" w:line="240" w:lineRule="auto"/>
    </w:pPr>
    <w:rPr>
      <w:rFonts w:ascii="Arial" w:eastAsia="Arial" w:hAnsi="Arial" w:cs="Arial"/>
      <w:color w:val="000000"/>
      <w:kern w:val="1"/>
      <w:sz w:val="24"/>
      <w:szCs w:val="24"/>
      <w:lang w:eastAsia="ar-SA"/>
    </w:rPr>
  </w:style>
  <w:style w:type="paragraph" w:customStyle="1" w:styleId="NomedaEmpresa">
    <w:name w:val="Nome da Empresa"/>
    <w:basedOn w:val="Ttulo2"/>
    <w:rsid w:val="00871B8C"/>
    <w:pPr>
      <w:keepNext w:val="0"/>
      <w:tabs>
        <w:tab w:val="clear" w:pos="0"/>
      </w:tabs>
      <w:suppressAutoHyphens w:val="0"/>
      <w:spacing w:before="140" w:after="0" w:line="264" w:lineRule="auto"/>
      <w:ind w:left="0" w:firstLine="0"/>
      <w:jc w:val="left"/>
    </w:pPr>
    <w:rPr>
      <w:rFonts w:ascii="Cambria" w:hAnsi="Cambria" w:cs="Cambria"/>
      <w:bCs w:val="0"/>
      <w:spacing w:val="4"/>
      <w:sz w:val="24"/>
      <w:szCs w:val="18"/>
      <w:lang w:val="en-IE"/>
    </w:rPr>
  </w:style>
  <w:style w:type="paragraph" w:styleId="Textodebalo">
    <w:name w:val="Balloon Text"/>
    <w:basedOn w:val="Normal"/>
    <w:link w:val="TextodebaloChar2"/>
    <w:rsid w:val="00871B8C"/>
    <w:pPr>
      <w:suppressAutoHyphens/>
      <w:spacing w:after="0" w:line="240" w:lineRule="auto"/>
    </w:pPr>
    <w:rPr>
      <w:rFonts w:ascii="Tahoma" w:eastAsia="Calibri" w:hAnsi="Tahoma" w:cs="Tahoma"/>
      <w:kern w:val="1"/>
      <w:sz w:val="16"/>
      <w:szCs w:val="16"/>
      <w:lang w:eastAsia="ar-SA"/>
    </w:rPr>
  </w:style>
  <w:style w:type="character" w:customStyle="1" w:styleId="TextodebaloChar2">
    <w:name w:val="Texto de balão Char2"/>
    <w:basedOn w:val="Fontepargpadro"/>
    <w:link w:val="Textodebalo"/>
    <w:rsid w:val="00871B8C"/>
    <w:rPr>
      <w:rFonts w:ascii="Tahoma" w:eastAsia="Calibri" w:hAnsi="Tahoma" w:cs="Tahoma"/>
      <w:kern w:val="1"/>
      <w:sz w:val="16"/>
      <w:szCs w:val="16"/>
      <w:lang w:eastAsia="ar-SA"/>
    </w:rPr>
  </w:style>
  <w:style w:type="character" w:customStyle="1" w:styleId="Ttulo4Char">
    <w:name w:val="Título 4 Char"/>
    <w:basedOn w:val="Fontepargpadro"/>
    <w:link w:val="Ttulo4"/>
    <w:rsid w:val="00B0449D"/>
    <w:rPr>
      <w:rFonts w:ascii="Cambria" w:eastAsia="Times New Roman" w:hAnsi="Cambria" w:cs="Cambria"/>
      <w:b/>
      <w:bCs/>
      <w:spacing w:val="5"/>
      <w:sz w:val="24"/>
      <w:szCs w:val="24"/>
      <w:lang w:val="en-US" w:bidi="en-US"/>
    </w:rPr>
  </w:style>
  <w:style w:type="character" w:customStyle="1" w:styleId="Ttulo6Char">
    <w:name w:val="Título 6 Char"/>
    <w:basedOn w:val="Fontepargpadro"/>
    <w:link w:val="Ttulo6"/>
    <w:rsid w:val="00B0449D"/>
    <w:rPr>
      <w:rFonts w:ascii="Cambria" w:eastAsia="Times New Roman" w:hAnsi="Cambria" w:cs="Cambria"/>
      <w:b/>
      <w:bCs/>
      <w:color w:val="595959"/>
      <w:spacing w:val="5"/>
      <w:shd w:val="clear" w:color="auto" w:fill="FFFFFF"/>
      <w:lang w:val="en-US" w:bidi="en-US"/>
    </w:rPr>
  </w:style>
  <w:style w:type="character" w:customStyle="1" w:styleId="Ttulo9Char">
    <w:name w:val="Título 9 Char"/>
    <w:basedOn w:val="Fontepargpadro"/>
    <w:link w:val="Ttulo9"/>
    <w:rsid w:val="00B0449D"/>
    <w:rPr>
      <w:rFonts w:ascii="Cambria" w:eastAsia="Times New Roman" w:hAnsi="Cambria" w:cs="Cambria"/>
      <w:b/>
      <w:bCs/>
      <w:i/>
      <w:iCs/>
      <w:color w:val="7F7F7F"/>
      <w:sz w:val="18"/>
      <w:szCs w:val="18"/>
      <w:lang w:val="en-US" w:bidi="en-US"/>
    </w:rPr>
  </w:style>
  <w:style w:type="character" w:customStyle="1" w:styleId="WW8Num22z1">
    <w:name w:val="WW8Num22z1"/>
    <w:rsid w:val="00B0449D"/>
    <w:rPr>
      <w:rFonts w:ascii="Wingdings" w:hAnsi="Wingdings"/>
    </w:rPr>
  </w:style>
  <w:style w:type="character" w:customStyle="1" w:styleId="WW8Num24z0">
    <w:name w:val="WW8Num24z0"/>
    <w:rsid w:val="00B0449D"/>
    <w:rPr>
      <w:b/>
    </w:rPr>
  </w:style>
  <w:style w:type="character" w:customStyle="1" w:styleId="WW8Num32z0">
    <w:name w:val="WW8Num32z0"/>
    <w:rsid w:val="00B0449D"/>
    <w:rPr>
      <w:rFonts w:ascii="Wingdings" w:hAnsi="Wingdings"/>
    </w:rPr>
  </w:style>
  <w:style w:type="character" w:customStyle="1" w:styleId="WW8Num32z1">
    <w:name w:val="WW8Num32z1"/>
    <w:rsid w:val="00B0449D"/>
    <w:rPr>
      <w:rFonts w:ascii="Courier New" w:hAnsi="Courier New" w:cs="Courier New"/>
    </w:rPr>
  </w:style>
  <w:style w:type="character" w:customStyle="1" w:styleId="WW8Num31z0">
    <w:name w:val="WW8Num31z0"/>
    <w:rsid w:val="00B0449D"/>
    <w:rPr>
      <w:rFonts w:ascii="Wingdings" w:hAnsi="Wingdings"/>
    </w:rPr>
  </w:style>
  <w:style w:type="character" w:customStyle="1" w:styleId="WW8Num33z0">
    <w:name w:val="WW8Num33z0"/>
    <w:rsid w:val="00B0449D"/>
    <w:rPr>
      <w:rFonts w:ascii="Symbol" w:hAnsi="Symbol" w:cs="OpenSymbol"/>
    </w:rPr>
  </w:style>
  <w:style w:type="character" w:customStyle="1" w:styleId="WW8Num34z0">
    <w:name w:val="WW8Num34z0"/>
    <w:rsid w:val="00B0449D"/>
    <w:rPr>
      <w:rFonts w:ascii="Symbol" w:hAnsi="Symbol" w:cs="OpenSymbol"/>
    </w:rPr>
  </w:style>
  <w:style w:type="character" w:customStyle="1" w:styleId="WW8Num35z0">
    <w:name w:val="WW8Num35z0"/>
    <w:rsid w:val="00B0449D"/>
    <w:rPr>
      <w:rFonts w:ascii="Symbol" w:hAnsi="Symbol" w:cs="OpenSymbol"/>
    </w:rPr>
  </w:style>
  <w:style w:type="character" w:customStyle="1" w:styleId="WW8Num36z0">
    <w:name w:val="WW8Num36z0"/>
    <w:rsid w:val="00B0449D"/>
    <w:rPr>
      <w:rFonts w:ascii="Symbol" w:hAnsi="Symbol" w:cs="OpenSymbol"/>
    </w:rPr>
  </w:style>
  <w:style w:type="character" w:customStyle="1" w:styleId="WW8Num23z1">
    <w:name w:val="WW8Num23z1"/>
    <w:rsid w:val="00B0449D"/>
    <w:rPr>
      <w:rFonts w:ascii="Wingdings" w:hAnsi="Wingdings"/>
    </w:rPr>
  </w:style>
  <w:style w:type="character" w:customStyle="1" w:styleId="WW8Num25z0">
    <w:name w:val="WW8Num25z0"/>
    <w:rsid w:val="00B0449D"/>
    <w:rPr>
      <w:rFonts w:ascii="Wingdings" w:hAnsi="Wingdings"/>
    </w:rPr>
  </w:style>
  <w:style w:type="character" w:customStyle="1" w:styleId="WW8Num30z0">
    <w:name w:val="WW8Num30z0"/>
    <w:rsid w:val="00B0449D"/>
    <w:rPr>
      <w:rFonts w:ascii="Wingdings" w:hAnsi="Wingdings"/>
    </w:rPr>
  </w:style>
  <w:style w:type="character" w:customStyle="1" w:styleId="WW8Num30z1">
    <w:name w:val="WW8Num30z1"/>
    <w:rsid w:val="00B0449D"/>
    <w:rPr>
      <w:rFonts w:ascii="Courier New" w:hAnsi="Courier New" w:cs="Courier New"/>
    </w:rPr>
  </w:style>
  <w:style w:type="character" w:customStyle="1" w:styleId="WW8Num30z3">
    <w:name w:val="WW8Num30z3"/>
    <w:rsid w:val="00B0449D"/>
    <w:rPr>
      <w:rFonts w:ascii="Symbol" w:hAnsi="Symbol"/>
    </w:rPr>
  </w:style>
  <w:style w:type="character" w:customStyle="1" w:styleId="WW8Num31z1">
    <w:name w:val="WW8Num31z1"/>
    <w:rsid w:val="00B0449D"/>
    <w:rPr>
      <w:rFonts w:ascii="Courier New" w:hAnsi="Courier New" w:cs="Courier New"/>
    </w:rPr>
  </w:style>
  <w:style w:type="character" w:customStyle="1" w:styleId="WW8Num31z3">
    <w:name w:val="WW8Num31z3"/>
    <w:rsid w:val="00B0449D"/>
    <w:rPr>
      <w:rFonts w:ascii="Symbol" w:hAnsi="Symbol"/>
    </w:rPr>
  </w:style>
  <w:style w:type="character" w:customStyle="1" w:styleId="WW8Num32z3">
    <w:name w:val="WW8Num32z3"/>
    <w:rsid w:val="00B0449D"/>
    <w:rPr>
      <w:rFonts w:ascii="Symbol" w:hAnsi="Symbol"/>
    </w:rPr>
  </w:style>
  <w:style w:type="character" w:customStyle="1" w:styleId="WW8Num36z1">
    <w:name w:val="WW8Num36z1"/>
    <w:rsid w:val="00B0449D"/>
    <w:rPr>
      <w:rFonts w:ascii="Wingdings" w:hAnsi="Wingdings"/>
    </w:rPr>
  </w:style>
  <w:style w:type="character" w:customStyle="1" w:styleId="WW8Num39z0">
    <w:name w:val="WW8Num39z0"/>
    <w:rsid w:val="00B0449D"/>
    <w:rPr>
      <w:rFonts w:ascii="Wingdings" w:hAnsi="Wingdings"/>
    </w:rPr>
  </w:style>
  <w:style w:type="character" w:customStyle="1" w:styleId="WW8Num39z1">
    <w:name w:val="WW8Num39z1"/>
    <w:rsid w:val="00B0449D"/>
    <w:rPr>
      <w:rFonts w:ascii="Courier New" w:hAnsi="Courier New" w:cs="Courier New"/>
    </w:rPr>
  </w:style>
  <w:style w:type="character" w:customStyle="1" w:styleId="WW8Num39z3">
    <w:name w:val="WW8Num39z3"/>
    <w:rsid w:val="00B0449D"/>
    <w:rPr>
      <w:rFonts w:ascii="Symbol" w:hAnsi="Symbol"/>
    </w:rPr>
  </w:style>
  <w:style w:type="character" w:customStyle="1" w:styleId="WW-Absatz-Standardschriftart11111111111111111111111111111111">
    <w:name w:val="WW-Absatz-Standardschriftart11111111111111111111111111111111"/>
    <w:rsid w:val="00B0449D"/>
  </w:style>
  <w:style w:type="character" w:customStyle="1" w:styleId="WW-Absatz-Standardschriftart111111111111111111111111111111111">
    <w:name w:val="WW-Absatz-Standardschriftart111111111111111111111111111111111"/>
    <w:rsid w:val="00B0449D"/>
  </w:style>
  <w:style w:type="character" w:customStyle="1" w:styleId="WW-Absatz-Standardschriftart1111111111111111111111111111111111">
    <w:name w:val="WW-Absatz-Standardschriftart1111111111111111111111111111111111"/>
    <w:rsid w:val="00B0449D"/>
  </w:style>
  <w:style w:type="character" w:customStyle="1" w:styleId="WW-Absatz-Standardschriftart11111111111111111111111111111111111">
    <w:name w:val="WW-Absatz-Standardschriftart11111111111111111111111111111111111"/>
    <w:rsid w:val="00B0449D"/>
  </w:style>
  <w:style w:type="character" w:customStyle="1" w:styleId="WW-Absatz-Standardschriftart111111111111111111111111111111111111">
    <w:name w:val="WW-Absatz-Standardschriftart111111111111111111111111111111111111"/>
    <w:rsid w:val="00B0449D"/>
  </w:style>
  <w:style w:type="character" w:customStyle="1" w:styleId="WW-Absatz-Standardschriftart1111111111111111111111111111111111111">
    <w:name w:val="WW-Absatz-Standardschriftart1111111111111111111111111111111111111"/>
    <w:rsid w:val="00B0449D"/>
  </w:style>
  <w:style w:type="character" w:customStyle="1" w:styleId="WW-Absatz-Standardschriftart11111111111111111111111111111111111111">
    <w:name w:val="WW-Absatz-Standardschriftart11111111111111111111111111111111111111"/>
    <w:rsid w:val="00B0449D"/>
  </w:style>
  <w:style w:type="character" w:customStyle="1" w:styleId="WW-Absatz-Standardschriftart111111111111111111111111111111111111111">
    <w:name w:val="WW-Absatz-Standardschriftart111111111111111111111111111111111111111"/>
    <w:rsid w:val="00B0449D"/>
  </w:style>
  <w:style w:type="character" w:customStyle="1" w:styleId="Refdecomentrio1">
    <w:name w:val="Ref. de comentário1"/>
    <w:rsid w:val="00B0449D"/>
    <w:rPr>
      <w:sz w:val="16"/>
      <w:szCs w:val="16"/>
    </w:rPr>
  </w:style>
  <w:style w:type="character" w:customStyle="1" w:styleId="TextodecomentrioChar">
    <w:name w:val="Texto de comentário Char"/>
    <w:rsid w:val="00B0449D"/>
    <w:rPr>
      <w:rFonts w:eastAsia="SimSun" w:cs="Mangal"/>
      <w:kern w:val="1"/>
      <w:szCs w:val="18"/>
      <w:lang w:eastAsia="hi-IN" w:bidi="hi-IN"/>
    </w:rPr>
  </w:style>
  <w:style w:type="character" w:customStyle="1" w:styleId="AssuntodocomentrioChar">
    <w:name w:val="Assunto do comentário Char"/>
    <w:rsid w:val="00B0449D"/>
    <w:rPr>
      <w:rFonts w:eastAsia="SimSun" w:cs="Mangal"/>
      <w:b/>
      <w:bCs/>
      <w:kern w:val="1"/>
      <w:szCs w:val="18"/>
      <w:lang w:eastAsia="hi-IN" w:bidi="hi-IN"/>
    </w:rPr>
  </w:style>
  <w:style w:type="character" w:customStyle="1" w:styleId="TtuloChar">
    <w:name w:val="Título Char"/>
    <w:uiPriority w:val="10"/>
    <w:rsid w:val="00B0449D"/>
    <w:rPr>
      <w:smallCaps/>
      <w:sz w:val="52"/>
      <w:szCs w:val="52"/>
    </w:rPr>
  </w:style>
  <w:style w:type="character" w:customStyle="1" w:styleId="CitaoChar">
    <w:name w:val="Citação Char"/>
    <w:rsid w:val="00B0449D"/>
    <w:rPr>
      <w:i/>
      <w:iCs/>
    </w:rPr>
  </w:style>
  <w:style w:type="character" w:customStyle="1" w:styleId="CitaoIntensaChar">
    <w:name w:val="Citação Intensa Char"/>
    <w:rsid w:val="00B0449D"/>
    <w:rPr>
      <w:i/>
      <w:iCs/>
    </w:rPr>
  </w:style>
  <w:style w:type="character" w:styleId="nfaseSutil">
    <w:name w:val="Subtle Emphasis"/>
    <w:qFormat/>
    <w:rsid w:val="00B0449D"/>
    <w:rPr>
      <w:i/>
      <w:iCs/>
    </w:rPr>
  </w:style>
  <w:style w:type="character" w:styleId="nfaseIntensa">
    <w:name w:val="Intense Emphasis"/>
    <w:qFormat/>
    <w:rsid w:val="00B0449D"/>
    <w:rPr>
      <w:b/>
      <w:bCs/>
      <w:i/>
      <w:iCs/>
    </w:rPr>
  </w:style>
  <w:style w:type="character" w:styleId="RefernciaSutil">
    <w:name w:val="Subtle Reference"/>
    <w:qFormat/>
    <w:rsid w:val="00B0449D"/>
    <w:rPr>
      <w:smallCaps/>
    </w:rPr>
  </w:style>
  <w:style w:type="character" w:styleId="RefernciaIntensa">
    <w:name w:val="Intense Reference"/>
    <w:qFormat/>
    <w:rsid w:val="00B0449D"/>
    <w:rPr>
      <w:b/>
      <w:bCs/>
      <w:smallCaps/>
    </w:rPr>
  </w:style>
  <w:style w:type="character" w:styleId="TtulodoLivro">
    <w:name w:val="Book Title"/>
    <w:qFormat/>
    <w:rsid w:val="00B0449D"/>
    <w:rPr>
      <w:i/>
      <w:iCs/>
      <w:smallCaps/>
      <w:spacing w:val="5"/>
    </w:rPr>
  </w:style>
  <w:style w:type="character" w:customStyle="1" w:styleId="Refdecomentrio2">
    <w:name w:val="Ref. de comentário2"/>
    <w:rsid w:val="00B0449D"/>
    <w:rPr>
      <w:sz w:val="16"/>
      <w:szCs w:val="16"/>
    </w:rPr>
  </w:style>
  <w:style w:type="character" w:customStyle="1" w:styleId="TextodecomentrioChar1">
    <w:name w:val="Texto de comentário Char1"/>
    <w:rsid w:val="00B0449D"/>
    <w:rPr>
      <w:rFonts w:ascii="Cambria" w:hAnsi="Cambria" w:cs="Cambria"/>
      <w:lang w:val="en-US" w:eastAsia="en-US" w:bidi="en-US"/>
    </w:rPr>
  </w:style>
  <w:style w:type="character" w:customStyle="1" w:styleId="Heading2Char">
    <w:name w:val="Heading 2 Char"/>
    <w:basedOn w:val="Fontepargpadro5"/>
    <w:rsid w:val="00B0449D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TitleChar">
    <w:name w:val="Title Char"/>
    <w:basedOn w:val="Fontepargpadro5"/>
    <w:rsid w:val="00B0449D"/>
    <w:rPr>
      <w:rFonts w:ascii="Cambria" w:hAnsi="Cambria" w:cs="Times New Roman"/>
      <w:color w:val="17365D"/>
      <w:spacing w:val="5"/>
      <w:kern w:val="1"/>
      <w:sz w:val="52"/>
      <w:szCs w:val="52"/>
    </w:rPr>
  </w:style>
  <w:style w:type="paragraph" w:customStyle="1" w:styleId="Legenda5">
    <w:name w:val="Legenda5"/>
    <w:basedOn w:val="Normal"/>
    <w:rsid w:val="00B0449D"/>
    <w:pPr>
      <w:suppressLineNumbers/>
      <w:suppressAutoHyphens/>
      <w:spacing w:before="120" w:after="120"/>
      <w:jc w:val="both"/>
    </w:pPr>
    <w:rPr>
      <w:rFonts w:ascii="Cambria" w:eastAsia="Times New Roman" w:hAnsi="Cambria" w:cs="Mangal"/>
      <w:i/>
      <w:iCs/>
      <w:sz w:val="24"/>
      <w:szCs w:val="24"/>
      <w:lang w:val="en-US" w:bidi="en-US"/>
    </w:rPr>
  </w:style>
  <w:style w:type="paragraph" w:customStyle="1" w:styleId="Textodecomentrio1">
    <w:name w:val="Texto de comentário1"/>
    <w:basedOn w:val="Normal"/>
    <w:rsid w:val="00B0449D"/>
    <w:pPr>
      <w:suppressAutoHyphens/>
      <w:jc w:val="both"/>
    </w:pPr>
    <w:rPr>
      <w:rFonts w:ascii="Cambria" w:eastAsia="Times New Roman" w:hAnsi="Cambria" w:cs="Cambria"/>
      <w:sz w:val="20"/>
      <w:szCs w:val="18"/>
      <w:lang w:val="en-US" w:bidi="en-US"/>
    </w:rPr>
  </w:style>
  <w:style w:type="paragraph" w:styleId="Textodecomentrio">
    <w:name w:val="annotation text"/>
    <w:basedOn w:val="Normal"/>
    <w:link w:val="TextodecomentrioChar2"/>
    <w:uiPriority w:val="99"/>
    <w:semiHidden/>
    <w:unhideWhenUsed/>
    <w:rsid w:val="00B0449D"/>
    <w:pPr>
      <w:spacing w:line="240" w:lineRule="auto"/>
    </w:pPr>
    <w:rPr>
      <w:sz w:val="20"/>
      <w:szCs w:val="20"/>
    </w:rPr>
  </w:style>
  <w:style w:type="character" w:customStyle="1" w:styleId="TextodecomentrioChar2">
    <w:name w:val="Texto de comentário Char2"/>
    <w:basedOn w:val="Fontepargpadro"/>
    <w:link w:val="Textodecomentrio"/>
    <w:uiPriority w:val="99"/>
    <w:semiHidden/>
    <w:rsid w:val="00B0449D"/>
    <w:rPr>
      <w:sz w:val="20"/>
      <w:szCs w:val="20"/>
    </w:rPr>
  </w:style>
  <w:style w:type="paragraph" w:styleId="Assuntodocomentrio">
    <w:name w:val="annotation subject"/>
    <w:basedOn w:val="Textodecomentrio1"/>
    <w:next w:val="Textodecomentrio1"/>
    <w:link w:val="AssuntodocomentrioChar1"/>
    <w:rsid w:val="00B0449D"/>
    <w:rPr>
      <w:b/>
      <w:bCs/>
    </w:rPr>
  </w:style>
  <w:style w:type="character" w:customStyle="1" w:styleId="AssuntodocomentrioChar1">
    <w:name w:val="Assunto do comentário Char1"/>
    <w:basedOn w:val="TextodecomentrioChar2"/>
    <w:link w:val="Assuntodocomentrio"/>
    <w:rsid w:val="00B0449D"/>
    <w:rPr>
      <w:rFonts w:ascii="Cambria" w:eastAsia="Times New Roman" w:hAnsi="Cambria" w:cs="Cambria"/>
      <w:b/>
      <w:bCs/>
      <w:sz w:val="20"/>
      <w:szCs w:val="18"/>
      <w:lang w:val="en-US" w:bidi="en-US"/>
    </w:rPr>
  </w:style>
  <w:style w:type="paragraph" w:customStyle="1" w:styleId="TextosemFormatao1">
    <w:name w:val="Texto sem Formatação1"/>
    <w:basedOn w:val="Normal"/>
    <w:rsid w:val="00B0449D"/>
    <w:pPr>
      <w:suppressAutoHyphens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val="en-US" w:bidi="en-US"/>
    </w:rPr>
  </w:style>
  <w:style w:type="paragraph" w:styleId="Sumrio1">
    <w:name w:val="toc 1"/>
    <w:basedOn w:val="Normal"/>
    <w:next w:val="Normal"/>
    <w:rsid w:val="00B0449D"/>
    <w:pPr>
      <w:suppressAutoHyphens/>
      <w:spacing w:after="0" w:line="240" w:lineRule="auto"/>
      <w:ind w:left="567"/>
      <w:jc w:val="both"/>
    </w:pPr>
    <w:rPr>
      <w:rFonts w:ascii="Times New Roman" w:eastAsia="Times New Roman" w:hAnsi="Times New Roman" w:cs="Calibri"/>
      <w:sz w:val="24"/>
      <w:szCs w:val="24"/>
      <w:lang w:val="en-US" w:bidi="en-US"/>
    </w:rPr>
  </w:style>
  <w:style w:type="paragraph" w:styleId="Ttulo">
    <w:name w:val="Title"/>
    <w:basedOn w:val="Normal"/>
    <w:next w:val="Normal"/>
    <w:link w:val="TtuloChar1"/>
    <w:uiPriority w:val="10"/>
    <w:qFormat/>
    <w:rsid w:val="00B0449D"/>
    <w:pPr>
      <w:suppressAutoHyphens/>
      <w:spacing w:after="300" w:line="240" w:lineRule="auto"/>
      <w:jc w:val="both"/>
    </w:pPr>
    <w:rPr>
      <w:rFonts w:ascii="Cambria" w:eastAsia="Times New Roman" w:hAnsi="Cambria" w:cs="Cambria"/>
      <w:smallCaps/>
      <w:sz w:val="52"/>
      <w:szCs w:val="52"/>
      <w:lang w:val="en-US" w:bidi="en-US"/>
    </w:rPr>
  </w:style>
  <w:style w:type="character" w:customStyle="1" w:styleId="TtuloChar1">
    <w:name w:val="Título Char1"/>
    <w:basedOn w:val="Fontepargpadro"/>
    <w:link w:val="Ttulo"/>
    <w:uiPriority w:val="10"/>
    <w:rsid w:val="00B0449D"/>
    <w:rPr>
      <w:rFonts w:ascii="Cambria" w:eastAsia="Times New Roman" w:hAnsi="Cambria" w:cs="Cambria"/>
      <w:smallCaps/>
      <w:sz w:val="52"/>
      <w:szCs w:val="52"/>
      <w:lang w:val="en-US" w:bidi="en-US"/>
    </w:rPr>
  </w:style>
  <w:style w:type="paragraph" w:styleId="Citao">
    <w:name w:val="Quote"/>
    <w:basedOn w:val="Normal"/>
    <w:next w:val="Normal"/>
    <w:link w:val="CitaoChar1"/>
    <w:qFormat/>
    <w:rsid w:val="00B0449D"/>
    <w:pPr>
      <w:suppressAutoHyphens/>
      <w:jc w:val="both"/>
    </w:pPr>
    <w:rPr>
      <w:rFonts w:ascii="Cambria" w:eastAsia="Times New Roman" w:hAnsi="Cambria" w:cs="Cambria"/>
      <w:i/>
      <w:iCs/>
      <w:lang w:val="en-US" w:bidi="en-US"/>
    </w:rPr>
  </w:style>
  <w:style w:type="character" w:customStyle="1" w:styleId="CitaoChar1">
    <w:name w:val="Citação Char1"/>
    <w:basedOn w:val="Fontepargpadro"/>
    <w:link w:val="Citao"/>
    <w:rsid w:val="00B0449D"/>
    <w:rPr>
      <w:rFonts w:ascii="Cambria" w:eastAsia="Times New Roman" w:hAnsi="Cambria" w:cs="Cambria"/>
      <w:i/>
      <w:iCs/>
      <w:lang w:val="en-US" w:bidi="en-US"/>
    </w:rPr>
  </w:style>
  <w:style w:type="paragraph" w:styleId="CitaoIntensa">
    <w:name w:val="Intense Quote"/>
    <w:basedOn w:val="Normal"/>
    <w:next w:val="Normal"/>
    <w:link w:val="CitaoIntensaChar1"/>
    <w:qFormat/>
    <w:rsid w:val="00B0449D"/>
    <w:pPr>
      <w:pBdr>
        <w:top w:val="single" w:sz="4" w:space="10" w:color="000000"/>
        <w:bottom w:val="single" w:sz="4" w:space="10" w:color="000000"/>
      </w:pBdr>
      <w:suppressAutoHyphens/>
      <w:spacing w:before="240" w:after="240" w:line="300" w:lineRule="auto"/>
      <w:ind w:left="1152" w:right="1152"/>
      <w:jc w:val="both"/>
    </w:pPr>
    <w:rPr>
      <w:rFonts w:ascii="Cambria" w:eastAsia="Times New Roman" w:hAnsi="Cambria" w:cs="Cambria"/>
      <w:i/>
      <w:iCs/>
      <w:lang w:val="en-US" w:bidi="en-US"/>
    </w:rPr>
  </w:style>
  <w:style w:type="character" w:customStyle="1" w:styleId="CitaoIntensaChar1">
    <w:name w:val="Citação Intensa Char1"/>
    <w:basedOn w:val="Fontepargpadro"/>
    <w:link w:val="CitaoIntensa"/>
    <w:rsid w:val="00B0449D"/>
    <w:rPr>
      <w:rFonts w:ascii="Cambria" w:eastAsia="Times New Roman" w:hAnsi="Cambria" w:cs="Cambria"/>
      <w:i/>
      <w:iCs/>
      <w:lang w:val="en-US" w:bidi="en-US"/>
    </w:rPr>
  </w:style>
  <w:style w:type="paragraph" w:styleId="CabealhodoSumrio">
    <w:name w:val="TOC Heading"/>
    <w:basedOn w:val="Ttulo1"/>
    <w:next w:val="Normal"/>
    <w:qFormat/>
    <w:rsid w:val="00B0449D"/>
    <w:pPr>
      <w:keepNext w:val="0"/>
      <w:spacing w:before="480" w:after="0"/>
      <w:jc w:val="both"/>
    </w:pPr>
    <w:rPr>
      <w:rFonts w:cs="Cambria"/>
      <w:b w:val="0"/>
      <w:bCs w:val="0"/>
      <w:smallCaps/>
      <w:spacing w:val="5"/>
      <w:kern w:val="0"/>
      <w:sz w:val="36"/>
      <w:szCs w:val="36"/>
      <w:lang w:val="en-US" w:eastAsia="en-US" w:bidi="en-US"/>
    </w:rPr>
  </w:style>
  <w:style w:type="paragraph" w:customStyle="1" w:styleId="PargrafodaLista3">
    <w:name w:val="Parágrafo da Lista3"/>
    <w:basedOn w:val="Normal"/>
    <w:rsid w:val="00B0449D"/>
    <w:pPr>
      <w:suppressAutoHyphens/>
      <w:ind w:left="720"/>
    </w:pPr>
    <w:rPr>
      <w:rFonts w:ascii="Calibri" w:eastAsia="Times New Roman" w:hAnsi="Calibri" w:cs="Calibri"/>
      <w:lang w:eastAsia="ar-SA"/>
    </w:rPr>
  </w:style>
  <w:style w:type="paragraph" w:styleId="Sumrio2">
    <w:name w:val="toc 2"/>
    <w:basedOn w:val="Normal"/>
    <w:next w:val="Normal"/>
    <w:rsid w:val="00B0449D"/>
    <w:pPr>
      <w:suppressAutoHyphens/>
      <w:ind w:left="220"/>
      <w:jc w:val="both"/>
    </w:pPr>
    <w:rPr>
      <w:rFonts w:ascii="Cambria" w:eastAsia="Times New Roman" w:hAnsi="Cambria" w:cs="Cambria"/>
      <w:lang w:val="en-US" w:bidi="en-US"/>
    </w:rPr>
  </w:style>
  <w:style w:type="paragraph" w:customStyle="1" w:styleId="SemEspaamento1">
    <w:name w:val="Sem Espaçamento1"/>
    <w:rsid w:val="00B0449D"/>
    <w:pPr>
      <w:suppressAutoHyphens/>
      <w:spacing w:after="0" w:line="240" w:lineRule="auto"/>
    </w:pPr>
    <w:rPr>
      <w:rFonts w:ascii="Calibri" w:eastAsia="Arial" w:hAnsi="Calibri" w:cs="Calibri"/>
      <w:lang w:eastAsia="ar-SA"/>
    </w:rPr>
  </w:style>
  <w:style w:type="paragraph" w:customStyle="1" w:styleId="western">
    <w:name w:val="western"/>
    <w:basedOn w:val="Normal"/>
    <w:rsid w:val="00B0449D"/>
    <w:pPr>
      <w:suppressAutoHyphens/>
      <w:spacing w:before="280" w:after="119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Corpodetexto21">
    <w:name w:val="Corpo de texto 21"/>
    <w:basedOn w:val="Normal"/>
    <w:rsid w:val="00B0449D"/>
    <w:pPr>
      <w:suppressAutoHyphens/>
      <w:spacing w:after="120" w:line="480" w:lineRule="auto"/>
    </w:pPr>
    <w:rPr>
      <w:rFonts w:ascii="Calibri" w:eastAsia="Times New Roman" w:hAnsi="Calibri" w:cs="Calibri"/>
      <w:lang w:eastAsia="ar-SA"/>
    </w:rPr>
  </w:style>
  <w:style w:type="table" w:styleId="Tabelacomgrade">
    <w:name w:val="Table Grid"/>
    <w:basedOn w:val="Tabelanormal"/>
    <w:uiPriority w:val="59"/>
    <w:rsid w:val="00B0449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texto2">
    <w:name w:val="Body Text 2"/>
    <w:basedOn w:val="Normal"/>
    <w:link w:val="Corpodetexto2Char"/>
    <w:uiPriority w:val="99"/>
    <w:rsid w:val="00B0449D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Corpodetexto2Char">
    <w:name w:val="Corpo de texto 2 Char"/>
    <w:basedOn w:val="Fontepargpadro"/>
    <w:link w:val="Corpodetexto2"/>
    <w:uiPriority w:val="99"/>
    <w:rsid w:val="00B0449D"/>
    <w:rPr>
      <w:rFonts w:ascii="Calibri" w:eastAsia="Times New Roman" w:hAnsi="Calibri" w:cs="Times New Roman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uiPriority="37"/>
    <w:lsdException w:name="TOC Heading" w:uiPriority="0" w:qFormat="1"/>
  </w:latentStyles>
  <w:style w:type="paragraph" w:default="1" w:styleId="Normal">
    <w:name w:val="Normal"/>
    <w:qFormat/>
    <w:rsid w:val="00E739F7"/>
  </w:style>
  <w:style w:type="paragraph" w:styleId="Ttulo1">
    <w:name w:val="heading 1"/>
    <w:basedOn w:val="Normal"/>
    <w:next w:val="Corpodetexto"/>
    <w:link w:val="Ttulo1Char"/>
    <w:qFormat/>
    <w:rsid w:val="00871B8C"/>
    <w:pPr>
      <w:keepNext/>
      <w:suppressAutoHyphens/>
      <w:spacing w:before="240" w:after="60"/>
      <w:outlineLvl w:val="0"/>
    </w:pPr>
    <w:rPr>
      <w:rFonts w:ascii="Cambria" w:eastAsia="Times New Roman" w:hAnsi="Cambria" w:cs="Times New Roman"/>
      <w:b/>
      <w:bCs/>
      <w:kern w:val="1"/>
      <w:sz w:val="32"/>
      <w:szCs w:val="32"/>
      <w:lang w:eastAsia="ar-SA"/>
    </w:rPr>
  </w:style>
  <w:style w:type="paragraph" w:styleId="Ttulo2">
    <w:name w:val="heading 2"/>
    <w:basedOn w:val="Normal"/>
    <w:next w:val="Corpodetexto"/>
    <w:link w:val="Ttulo2Char"/>
    <w:qFormat/>
    <w:rsid w:val="00871B8C"/>
    <w:pPr>
      <w:keepNext/>
      <w:tabs>
        <w:tab w:val="num" w:pos="0"/>
      </w:tabs>
      <w:suppressAutoHyphens/>
      <w:spacing w:before="80" w:after="80" w:line="100" w:lineRule="atLeast"/>
      <w:ind w:left="750" w:hanging="390"/>
      <w:jc w:val="center"/>
      <w:outlineLvl w:val="1"/>
    </w:pPr>
    <w:rPr>
      <w:rFonts w:ascii="Times New Roman" w:eastAsia="Times New Roman" w:hAnsi="Times New Roman" w:cs="Times New Roman"/>
      <w:b/>
      <w:bCs/>
      <w:kern w:val="1"/>
      <w:sz w:val="20"/>
      <w:szCs w:val="20"/>
      <w:lang w:eastAsia="ar-SA"/>
    </w:rPr>
  </w:style>
  <w:style w:type="paragraph" w:styleId="Ttulo3">
    <w:name w:val="heading 3"/>
    <w:basedOn w:val="Normal"/>
    <w:next w:val="Corpodetexto"/>
    <w:link w:val="Ttulo3Char"/>
    <w:qFormat/>
    <w:rsid w:val="00871B8C"/>
    <w:pPr>
      <w:keepNext/>
      <w:tabs>
        <w:tab w:val="num" w:pos="0"/>
      </w:tabs>
      <w:spacing w:after="0" w:line="100" w:lineRule="atLeast"/>
      <w:ind w:left="1080" w:hanging="720"/>
      <w:outlineLvl w:val="2"/>
    </w:pPr>
    <w:rPr>
      <w:rFonts w:ascii="Times New Roman" w:eastAsia="Times New Roman" w:hAnsi="Times New Roman" w:cs="Times New Roman"/>
      <w:b/>
      <w:bCs/>
      <w:kern w:val="1"/>
      <w:sz w:val="17"/>
      <w:szCs w:val="17"/>
      <w:lang w:eastAsia="ar-SA"/>
    </w:rPr>
  </w:style>
  <w:style w:type="paragraph" w:styleId="Ttulo4">
    <w:name w:val="heading 4"/>
    <w:basedOn w:val="Normal"/>
    <w:next w:val="Normal"/>
    <w:link w:val="Ttulo4Char"/>
    <w:qFormat/>
    <w:rsid w:val="00B0449D"/>
    <w:pPr>
      <w:tabs>
        <w:tab w:val="num" w:pos="0"/>
      </w:tabs>
      <w:suppressAutoHyphens/>
      <w:spacing w:after="0" w:line="264" w:lineRule="auto"/>
      <w:ind w:left="1080" w:hanging="720"/>
      <w:jc w:val="both"/>
      <w:outlineLvl w:val="3"/>
    </w:pPr>
    <w:rPr>
      <w:rFonts w:ascii="Cambria" w:eastAsia="Times New Roman" w:hAnsi="Cambria" w:cs="Cambria"/>
      <w:b/>
      <w:bCs/>
      <w:spacing w:val="5"/>
      <w:sz w:val="24"/>
      <w:szCs w:val="24"/>
      <w:lang w:val="en-US" w:bidi="en-US"/>
    </w:rPr>
  </w:style>
  <w:style w:type="paragraph" w:styleId="Ttulo5">
    <w:name w:val="heading 5"/>
    <w:basedOn w:val="Normal"/>
    <w:next w:val="Corpodetexto"/>
    <w:link w:val="Ttulo5Char"/>
    <w:qFormat/>
    <w:rsid w:val="00871B8C"/>
    <w:pPr>
      <w:keepNext/>
      <w:tabs>
        <w:tab w:val="num" w:pos="0"/>
      </w:tabs>
      <w:spacing w:after="0" w:line="100" w:lineRule="atLeast"/>
      <w:ind w:left="1440" w:hanging="1080"/>
      <w:jc w:val="center"/>
      <w:outlineLvl w:val="4"/>
    </w:pPr>
    <w:rPr>
      <w:rFonts w:ascii="Times New Roman" w:eastAsia="Times New Roman" w:hAnsi="Times New Roman" w:cs="Times New Roman"/>
      <w:b/>
      <w:kern w:val="1"/>
      <w:sz w:val="24"/>
      <w:szCs w:val="20"/>
      <w:lang w:eastAsia="ar-SA"/>
    </w:rPr>
  </w:style>
  <w:style w:type="paragraph" w:styleId="Ttulo6">
    <w:name w:val="heading 6"/>
    <w:basedOn w:val="Normal"/>
    <w:next w:val="Normal"/>
    <w:link w:val="Ttulo6Char"/>
    <w:qFormat/>
    <w:rsid w:val="00B0449D"/>
    <w:pPr>
      <w:shd w:val="clear" w:color="auto" w:fill="FFFFFF"/>
      <w:tabs>
        <w:tab w:val="num" w:pos="0"/>
      </w:tabs>
      <w:suppressAutoHyphens/>
      <w:spacing w:after="0" w:line="264" w:lineRule="auto"/>
      <w:ind w:left="1440" w:hanging="1080"/>
      <w:jc w:val="both"/>
      <w:outlineLvl w:val="5"/>
    </w:pPr>
    <w:rPr>
      <w:rFonts w:ascii="Cambria" w:eastAsia="Times New Roman" w:hAnsi="Cambria" w:cs="Cambria"/>
      <w:b/>
      <w:bCs/>
      <w:color w:val="595959"/>
      <w:spacing w:val="5"/>
      <w:lang w:val="en-US" w:bidi="en-US"/>
    </w:rPr>
  </w:style>
  <w:style w:type="paragraph" w:styleId="Ttulo7">
    <w:name w:val="heading 7"/>
    <w:basedOn w:val="Normal"/>
    <w:next w:val="Corpodetexto"/>
    <w:link w:val="Ttulo7Char"/>
    <w:qFormat/>
    <w:rsid w:val="00871B8C"/>
    <w:pPr>
      <w:keepNext/>
      <w:tabs>
        <w:tab w:val="num" w:pos="0"/>
      </w:tabs>
      <w:spacing w:after="0" w:line="100" w:lineRule="atLeast"/>
      <w:ind w:left="1800" w:hanging="1440"/>
      <w:jc w:val="center"/>
      <w:outlineLvl w:val="6"/>
    </w:pPr>
    <w:rPr>
      <w:rFonts w:ascii="Times New Roman" w:eastAsia="Times New Roman" w:hAnsi="Times New Roman" w:cs="Times New Roman"/>
      <w:b/>
      <w:kern w:val="1"/>
      <w:sz w:val="20"/>
      <w:szCs w:val="24"/>
      <w:lang w:eastAsia="ar-SA"/>
    </w:rPr>
  </w:style>
  <w:style w:type="paragraph" w:styleId="Ttulo8">
    <w:name w:val="heading 8"/>
    <w:basedOn w:val="Normal"/>
    <w:next w:val="Corpodetexto"/>
    <w:link w:val="Ttulo8Char"/>
    <w:qFormat/>
    <w:rsid w:val="00871B8C"/>
    <w:pPr>
      <w:keepNext/>
      <w:tabs>
        <w:tab w:val="num" w:pos="0"/>
      </w:tabs>
      <w:spacing w:after="0" w:line="100" w:lineRule="atLeast"/>
      <w:ind w:left="1800" w:hanging="1440"/>
      <w:jc w:val="center"/>
      <w:outlineLvl w:val="7"/>
    </w:pPr>
    <w:rPr>
      <w:rFonts w:ascii="Times New Roman" w:eastAsia="Times New Roman" w:hAnsi="Times New Roman" w:cs="Times New Roman"/>
      <w:b/>
      <w:kern w:val="1"/>
      <w:szCs w:val="24"/>
      <w:lang w:eastAsia="ar-SA"/>
    </w:rPr>
  </w:style>
  <w:style w:type="paragraph" w:styleId="Ttulo9">
    <w:name w:val="heading 9"/>
    <w:basedOn w:val="Normal"/>
    <w:next w:val="Normal"/>
    <w:link w:val="Ttulo9Char"/>
    <w:qFormat/>
    <w:rsid w:val="00B0449D"/>
    <w:pPr>
      <w:tabs>
        <w:tab w:val="num" w:pos="0"/>
      </w:tabs>
      <w:suppressAutoHyphens/>
      <w:spacing w:after="0" w:line="264" w:lineRule="auto"/>
      <w:ind w:left="2160" w:hanging="1800"/>
      <w:jc w:val="both"/>
      <w:outlineLvl w:val="8"/>
    </w:pPr>
    <w:rPr>
      <w:rFonts w:ascii="Cambria" w:eastAsia="Times New Roman" w:hAnsi="Cambria" w:cs="Cambria"/>
      <w:b/>
      <w:bCs/>
      <w:i/>
      <w:iCs/>
      <w:color w:val="7F7F7F"/>
      <w:sz w:val="18"/>
      <w:szCs w:val="18"/>
      <w:lang w:val="en-US" w:bidi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WW-Normal">
    <w:name w:val="WW-Normal"/>
    <w:basedOn w:val="Normal"/>
    <w:rsid w:val="003845BB"/>
    <w:pPr>
      <w:suppressAutoHyphens/>
      <w:spacing w:after="0" w:line="200" w:lineRule="atLeast"/>
    </w:pPr>
    <w:rPr>
      <w:rFonts w:ascii="Arial" w:eastAsia="Arial" w:hAnsi="Arial" w:cs="Arial"/>
      <w:color w:val="000000"/>
      <w:kern w:val="1"/>
      <w:sz w:val="24"/>
      <w:szCs w:val="24"/>
      <w:lang w:eastAsia="hi-IN" w:bidi="hi-IN"/>
    </w:rPr>
  </w:style>
  <w:style w:type="paragraph" w:customStyle="1" w:styleId="PargrafodaLista1">
    <w:name w:val="Parágrafo da Lista1"/>
    <w:basedOn w:val="Normal"/>
    <w:rsid w:val="003845BB"/>
    <w:pPr>
      <w:suppressAutoHyphens/>
      <w:ind w:left="720"/>
    </w:pPr>
    <w:rPr>
      <w:rFonts w:ascii="Calibri" w:eastAsia="Calibri" w:hAnsi="Calibri" w:cs="Calibri"/>
      <w:kern w:val="1"/>
      <w:lang w:eastAsia="ar-SA"/>
    </w:rPr>
  </w:style>
  <w:style w:type="paragraph" w:styleId="NormalWeb">
    <w:name w:val="Normal (Web)"/>
    <w:basedOn w:val="Normal"/>
    <w:uiPriority w:val="99"/>
    <w:rsid w:val="003845BB"/>
    <w:pPr>
      <w:suppressAutoHyphens/>
      <w:spacing w:before="280" w:after="28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PargrafodaLista">
    <w:name w:val="List Paragraph"/>
    <w:basedOn w:val="Normal"/>
    <w:uiPriority w:val="34"/>
    <w:qFormat/>
    <w:rsid w:val="00A24DE6"/>
    <w:pPr>
      <w:suppressAutoHyphens/>
      <w:ind w:left="720"/>
      <w:jc w:val="both"/>
    </w:pPr>
    <w:rPr>
      <w:rFonts w:ascii="Cambria" w:eastAsia="Times New Roman" w:hAnsi="Cambria" w:cs="Cambria"/>
      <w:lang w:val="en-US" w:bidi="en-US"/>
    </w:rPr>
  </w:style>
  <w:style w:type="paragraph" w:customStyle="1" w:styleId="PargrafodaLista2">
    <w:name w:val="Parágrafo da Lista2"/>
    <w:basedOn w:val="Normal"/>
    <w:rsid w:val="00A24DE6"/>
    <w:pPr>
      <w:suppressAutoHyphens/>
      <w:ind w:left="720"/>
    </w:pPr>
    <w:rPr>
      <w:rFonts w:ascii="Calibri" w:eastAsia="Times New Roman" w:hAnsi="Calibri" w:cs="Calibri"/>
      <w:lang w:eastAsia="ar-SA"/>
    </w:rPr>
  </w:style>
  <w:style w:type="character" w:styleId="Hyperlink">
    <w:name w:val="Hyperlink"/>
    <w:uiPriority w:val="99"/>
    <w:rsid w:val="00840672"/>
    <w:rPr>
      <w:color w:val="0000FF"/>
      <w:u w:val="single"/>
    </w:rPr>
  </w:style>
  <w:style w:type="paragraph" w:customStyle="1" w:styleId="Default">
    <w:name w:val="Default"/>
    <w:rsid w:val="00840672"/>
    <w:pPr>
      <w:suppressAutoHyphens/>
      <w:autoSpaceDE w:val="0"/>
      <w:jc w:val="both"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styleId="SemEspaamento">
    <w:name w:val="No Spacing"/>
    <w:basedOn w:val="Normal"/>
    <w:link w:val="SemEspaamentoChar"/>
    <w:uiPriority w:val="1"/>
    <w:qFormat/>
    <w:rsid w:val="00840672"/>
    <w:pPr>
      <w:suppressAutoHyphens/>
      <w:spacing w:after="0" w:line="240" w:lineRule="auto"/>
      <w:jc w:val="both"/>
    </w:pPr>
    <w:rPr>
      <w:rFonts w:ascii="Cambria" w:eastAsia="Times New Roman" w:hAnsi="Cambria" w:cs="Cambria"/>
      <w:lang w:val="en-US" w:bidi="en-US"/>
    </w:rPr>
  </w:style>
  <w:style w:type="paragraph" w:customStyle="1" w:styleId="Textodecomentrio2">
    <w:name w:val="Texto de comentário2"/>
    <w:basedOn w:val="Normal"/>
    <w:rsid w:val="00840672"/>
    <w:pPr>
      <w:suppressAutoHyphens/>
      <w:jc w:val="both"/>
    </w:pPr>
    <w:rPr>
      <w:rFonts w:ascii="Cambria" w:eastAsia="Times New Roman" w:hAnsi="Cambria" w:cs="Cambria"/>
      <w:sz w:val="20"/>
      <w:szCs w:val="20"/>
      <w:lang w:val="en-US" w:bidi="en-US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840672"/>
    <w:rPr>
      <w:rFonts w:ascii="Cambria" w:eastAsia="Times New Roman" w:hAnsi="Cambria" w:cs="Cambria"/>
      <w:lang w:val="en-US" w:bidi="en-US"/>
    </w:rPr>
  </w:style>
  <w:style w:type="character" w:customStyle="1" w:styleId="Ttulo1Char">
    <w:name w:val="Título 1 Char"/>
    <w:basedOn w:val="Fontepargpadro"/>
    <w:link w:val="Ttulo1"/>
    <w:rsid w:val="00871B8C"/>
    <w:rPr>
      <w:rFonts w:ascii="Cambria" w:eastAsia="Times New Roman" w:hAnsi="Cambria" w:cs="Times New Roman"/>
      <w:b/>
      <w:bCs/>
      <w:kern w:val="1"/>
      <w:sz w:val="32"/>
      <w:szCs w:val="32"/>
      <w:lang w:eastAsia="ar-SA"/>
    </w:rPr>
  </w:style>
  <w:style w:type="character" w:customStyle="1" w:styleId="Ttulo2Char">
    <w:name w:val="Título 2 Char"/>
    <w:basedOn w:val="Fontepargpadro"/>
    <w:link w:val="Ttulo2"/>
    <w:uiPriority w:val="9"/>
    <w:rsid w:val="00871B8C"/>
    <w:rPr>
      <w:rFonts w:ascii="Times New Roman" w:eastAsia="Times New Roman" w:hAnsi="Times New Roman" w:cs="Times New Roman"/>
      <w:b/>
      <w:bCs/>
      <w:kern w:val="1"/>
      <w:sz w:val="20"/>
      <w:szCs w:val="20"/>
      <w:lang w:eastAsia="ar-SA"/>
    </w:rPr>
  </w:style>
  <w:style w:type="character" w:customStyle="1" w:styleId="Ttulo3Char">
    <w:name w:val="Título 3 Char"/>
    <w:basedOn w:val="Fontepargpadro"/>
    <w:link w:val="Ttulo3"/>
    <w:rsid w:val="00871B8C"/>
    <w:rPr>
      <w:rFonts w:ascii="Times New Roman" w:eastAsia="Times New Roman" w:hAnsi="Times New Roman" w:cs="Times New Roman"/>
      <w:b/>
      <w:bCs/>
      <w:kern w:val="1"/>
      <w:sz w:val="17"/>
      <w:szCs w:val="17"/>
      <w:lang w:eastAsia="ar-SA"/>
    </w:rPr>
  </w:style>
  <w:style w:type="character" w:customStyle="1" w:styleId="Ttulo5Char">
    <w:name w:val="Título 5 Char"/>
    <w:basedOn w:val="Fontepargpadro"/>
    <w:link w:val="Ttulo5"/>
    <w:rsid w:val="00871B8C"/>
    <w:rPr>
      <w:rFonts w:ascii="Times New Roman" w:eastAsia="Times New Roman" w:hAnsi="Times New Roman" w:cs="Times New Roman"/>
      <w:b/>
      <w:kern w:val="1"/>
      <w:sz w:val="24"/>
      <w:szCs w:val="20"/>
      <w:lang w:eastAsia="ar-SA"/>
    </w:rPr>
  </w:style>
  <w:style w:type="character" w:customStyle="1" w:styleId="Ttulo7Char">
    <w:name w:val="Título 7 Char"/>
    <w:basedOn w:val="Fontepargpadro"/>
    <w:link w:val="Ttulo7"/>
    <w:rsid w:val="00871B8C"/>
    <w:rPr>
      <w:rFonts w:ascii="Times New Roman" w:eastAsia="Times New Roman" w:hAnsi="Times New Roman" w:cs="Times New Roman"/>
      <w:b/>
      <w:kern w:val="1"/>
      <w:sz w:val="20"/>
      <w:szCs w:val="24"/>
      <w:lang w:eastAsia="ar-SA"/>
    </w:rPr>
  </w:style>
  <w:style w:type="character" w:customStyle="1" w:styleId="Ttulo8Char">
    <w:name w:val="Título 8 Char"/>
    <w:basedOn w:val="Fontepargpadro"/>
    <w:link w:val="Ttulo8"/>
    <w:rsid w:val="00871B8C"/>
    <w:rPr>
      <w:rFonts w:ascii="Times New Roman" w:eastAsia="Times New Roman" w:hAnsi="Times New Roman" w:cs="Times New Roman"/>
      <w:b/>
      <w:kern w:val="1"/>
      <w:szCs w:val="24"/>
      <w:lang w:eastAsia="ar-SA"/>
    </w:rPr>
  </w:style>
  <w:style w:type="character" w:customStyle="1" w:styleId="WW8Num1z0">
    <w:name w:val="WW8Num1z0"/>
    <w:rsid w:val="00871B8C"/>
    <w:rPr>
      <w:rFonts w:ascii="Arial" w:eastAsia="Verdana" w:hAnsi="Arial" w:cs="Arial"/>
      <w:color w:val="000000"/>
    </w:rPr>
  </w:style>
  <w:style w:type="character" w:customStyle="1" w:styleId="WW8Num2z0">
    <w:name w:val="WW8Num2z0"/>
    <w:rsid w:val="00871B8C"/>
    <w:rPr>
      <w:rFonts w:ascii="Arial" w:eastAsia="Verdana" w:hAnsi="Arial" w:cs="Arial"/>
      <w:color w:val="000000"/>
    </w:rPr>
  </w:style>
  <w:style w:type="character" w:customStyle="1" w:styleId="WW8Num3z0">
    <w:name w:val="WW8Num3z0"/>
    <w:rsid w:val="00871B8C"/>
    <w:rPr>
      <w:rFonts w:ascii="Symbol" w:hAnsi="Symbol" w:cs="Symbol"/>
    </w:rPr>
  </w:style>
  <w:style w:type="character" w:customStyle="1" w:styleId="WW8Num4z0">
    <w:name w:val="WW8Num4z0"/>
    <w:rsid w:val="00871B8C"/>
    <w:rPr>
      <w:rFonts w:ascii="Tahoma" w:hAnsi="Tahoma" w:cs="Times New Roman"/>
      <w:b w:val="0"/>
    </w:rPr>
  </w:style>
  <w:style w:type="character" w:customStyle="1" w:styleId="WW8Num5z0">
    <w:name w:val="WW8Num5z0"/>
    <w:rsid w:val="00871B8C"/>
    <w:rPr>
      <w:rFonts w:ascii="Times New Roman" w:hAnsi="Times New Roman" w:cs="Times New Roman"/>
      <w:sz w:val="24"/>
      <w:szCs w:val="24"/>
    </w:rPr>
  </w:style>
  <w:style w:type="character" w:customStyle="1" w:styleId="WW8Num6z0">
    <w:name w:val="WW8Num6z0"/>
    <w:rsid w:val="00871B8C"/>
    <w:rPr>
      <w:rFonts w:ascii="Symbol" w:hAnsi="Symbol" w:cs="Symbol"/>
      <w:sz w:val="24"/>
      <w:szCs w:val="24"/>
    </w:rPr>
  </w:style>
  <w:style w:type="character" w:customStyle="1" w:styleId="WW8Num7z2">
    <w:name w:val="WW8Num7z2"/>
    <w:rsid w:val="00871B8C"/>
    <w:rPr>
      <w:rFonts w:ascii="Times New Roman" w:hAnsi="Times New Roman" w:cs="Times New Roman"/>
      <w:sz w:val="24"/>
      <w:szCs w:val="24"/>
    </w:rPr>
  </w:style>
  <w:style w:type="character" w:customStyle="1" w:styleId="WW8Num8z2">
    <w:name w:val="WW8Num8z2"/>
    <w:rsid w:val="00871B8C"/>
    <w:rPr>
      <w:rFonts w:ascii="Times New Roman" w:hAnsi="Times New Roman" w:cs="Times New Roman"/>
      <w:sz w:val="24"/>
      <w:szCs w:val="24"/>
    </w:rPr>
  </w:style>
  <w:style w:type="character" w:customStyle="1" w:styleId="WW8Num9z1">
    <w:name w:val="WW8Num9z1"/>
    <w:rsid w:val="00871B8C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WW8Num10z0">
    <w:name w:val="WW8Num10z0"/>
    <w:rsid w:val="00871B8C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12z0">
    <w:name w:val="WW8Num12z0"/>
    <w:rsid w:val="00871B8C"/>
    <w:rPr>
      <w:rFonts w:ascii="Times New Roman" w:hAnsi="Times New Roman" w:cs="Times New Roman"/>
      <w:color w:val="000000"/>
      <w:sz w:val="24"/>
      <w:szCs w:val="24"/>
    </w:rPr>
  </w:style>
  <w:style w:type="character" w:customStyle="1" w:styleId="WW8Num13z0">
    <w:name w:val="WW8Num13z0"/>
    <w:rsid w:val="00871B8C"/>
    <w:rPr>
      <w:rFonts w:eastAsia="Calibri"/>
    </w:rPr>
  </w:style>
  <w:style w:type="character" w:customStyle="1" w:styleId="WW8Num14z0">
    <w:name w:val="WW8Num14z0"/>
    <w:rsid w:val="00871B8C"/>
    <w:rPr>
      <w:b/>
    </w:rPr>
  </w:style>
  <w:style w:type="character" w:customStyle="1" w:styleId="WW8Num15z0">
    <w:name w:val="WW8Num15z0"/>
    <w:rsid w:val="00871B8C"/>
    <w:rPr>
      <w:rFonts w:ascii="Symbol" w:eastAsia="Times New Roman" w:hAnsi="Symbol" w:cs="Symbol"/>
      <w:color w:val="FF0000"/>
      <w:sz w:val="24"/>
      <w:szCs w:val="24"/>
      <w:shd w:val="clear" w:color="auto" w:fill="FFFFFF"/>
    </w:rPr>
  </w:style>
  <w:style w:type="character" w:customStyle="1" w:styleId="WW8Num16z0">
    <w:name w:val="WW8Num16z0"/>
    <w:rsid w:val="00871B8C"/>
    <w:rPr>
      <w:rFonts w:ascii="Symbol" w:hAnsi="Symbol" w:cs="Symbol"/>
    </w:rPr>
  </w:style>
  <w:style w:type="character" w:customStyle="1" w:styleId="WW8Num21z0">
    <w:name w:val="WW8Num21z0"/>
    <w:rsid w:val="00871B8C"/>
    <w:rPr>
      <w:rFonts w:ascii="Symbol" w:hAnsi="Symbol"/>
    </w:rPr>
  </w:style>
  <w:style w:type="character" w:customStyle="1" w:styleId="WW8Num21z1">
    <w:name w:val="WW8Num21z1"/>
    <w:rsid w:val="00871B8C"/>
    <w:rPr>
      <w:rFonts w:ascii="Courier New" w:hAnsi="Courier New" w:cs="Courier New"/>
    </w:rPr>
  </w:style>
  <w:style w:type="character" w:customStyle="1" w:styleId="WW8Num21z2">
    <w:name w:val="WW8Num21z2"/>
    <w:rsid w:val="00871B8C"/>
    <w:rPr>
      <w:rFonts w:ascii="Wingdings" w:hAnsi="Wingdings"/>
    </w:rPr>
  </w:style>
  <w:style w:type="character" w:customStyle="1" w:styleId="Fontepargpadro13">
    <w:name w:val="Fonte parág. padrão13"/>
    <w:rsid w:val="00871B8C"/>
  </w:style>
  <w:style w:type="character" w:customStyle="1" w:styleId="WW8Num11z0">
    <w:name w:val="WW8Num11z0"/>
    <w:rsid w:val="00871B8C"/>
  </w:style>
  <w:style w:type="character" w:customStyle="1" w:styleId="Absatz-Standardschriftart">
    <w:name w:val="Absatz-Standardschriftart"/>
    <w:rsid w:val="00871B8C"/>
  </w:style>
  <w:style w:type="character" w:customStyle="1" w:styleId="WW8Num11z2">
    <w:name w:val="WW8Num11z2"/>
    <w:rsid w:val="00871B8C"/>
    <w:rPr>
      <w:rFonts w:ascii="Times New Roman" w:hAnsi="Times New Roman" w:cs="Times New Roman"/>
      <w:sz w:val="24"/>
      <w:szCs w:val="24"/>
    </w:rPr>
  </w:style>
  <w:style w:type="character" w:customStyle="1" w:styleId="WW8Num17z0">
    <w:name w:val="WW8Num17z0"/>
    <w:rsid w:val="00871B8C"/>
  </w:style>
  <w:style w:type="character" w:customStyle="1" w:styleId="WW-Absatz-Standardschriftart">
    <w:name w:val="WW-Absatz-Standardschriftart"/>
    <w:rsid w:val="00871B8C"/>
  </w:style>
  <w:style w:type="character" w:customStyle="1" w:styleId="WW-Absatz-Standardschriftart1">
    <w:name w:val="WW-Absatz-Standardschriftart1"/>
    <w:rsid w:val="00871B8C"/>
  </w:style>
  <w:style w:type="character" w:customStyle="1" w:styleId="WW8Num1z1">
    <w:name w:val="WW8Num1z1"/>
    <w:rsid w:val="00871B8C"/>
  </w:style>
  <w:style w:type="character" w:customStyle="1" w:styleId="WW8Num1z2">
    <w:name w:val="WW8Num1z2"/>
    <w:rsid w:val="00871B8C"/>
  </w:style>
  <w:style w:type="character" w:customStyle="1" w:styleId="WW8Num1z3">
    <w:name w:val="WW8Num1z3"/>
    <w:rsid w:val="00871B8C"/>
  </w:style>
  <w:style w:type="character" w:customStyle="1" w:styleId="WW8Num1z4">
    <w:name w:val="WW8Num1z4"/>
    <w:rsid w:val="00871B8C"/>
  </w:style>
  <w:style w:type="character" w:customStyle="1" w:styleId="WW8Num1z5">
    <w:name w:val="WW8Num1z5"/>
    <w:rsid w:val="00871B8C"/>
  </w:style>
  <w:style w:type="character" w:customStyle="1" w:styleId="WW8Num1z6">
    <w:name w:val="WW8Num1z6"/>
    <w:rsid w:val="00871B8C"/>
  </w:style>
  <w:style w:type="character" w:customStyle="1" w:styleId="WW8Num1z7">
    <w:name w:val="WW8Num1z7"/>
    <w:rsid w:val="00871B8C"/>
  </w:style>
  <w:style w:type="character" w:customStyle="1" w:styleId="WW8Num1z8">
    <w:name w:val="WW8Num1z8"/>
    <w:rsid w:val="00871B8C"/>
  </w:style>
  <w:style w:type="character" w:customStyle="1" w:styleId="WW8Num2z1">
    <w:name w:val="WW8Num2z1"/>
    <w:rsid w:val="00871B8C"/>
  </w:style>
  <w:style w:type="character" w:customStyle="1" w:styleId="WW8Num2z2">
    <w:name w:val="WW8Num2z2"/>
    <w:rsid w:val="00871B8C"/>
  </w:style>
  <w:style w:type="character" w:customStyle="1" w:styleId="WW8Num2z3">
    <w:name w:val="WW8Num2z3"/>
    <w:rsid w:val="00871B8C"/>
  </w:style>
  <w:style w:type="character" w:customStyle="1" w:styleId="WW8Num2z4">
    <w:name w:val="WW8Num2z4"/>
    <w:rsid w:val="00871B8C"/>
  </w:style>
  <w:style w:type="character" w:customStyle="1" w:styleId="WW8Num2z5">
    <w:name w:val="WW8Num2z5"/>
    <w:rsid w:val="00871B8C"/>
  </w:style>
  <w:style w:type="character" w:customStyle="1" w:styleId="WW8Num2z6">
    <w:name w:val="WW8Num2z6"/>
    <w:rsid w:val="00871B8C"/>
  </w:style>
  <w:style w:type="character" w:customStyle="1" w:styleId="WW8Num2z7">
    <w:name w:val="WW8Num2z7"/>
    <w:rsid w:val="00871B8C"/>
  </w:style>
  <w:style w:type="character" w:customStyle="1" w:styleId="WW8Num2z8">
    <w:name w:val="WW8Num2z8"/>
    <w:rsid w:val="00871B8C"/>
  </w:style>
  <w:style w:type="character" w:customStyle="1" w:styleId="WW8Num3z1">
    <w:name w:val="WW8Num3z1"/>
    <w:rsid w:val="00871B8C"/>
  </w:style>
  <w:style w:type="character" w:customStyle="1" w:styleId="WW8Num3z2">
    <w:name w:val="WW8Num3z2"/>
    <w:rsid w:val="00871B8C"/>
  </w:style>
  <w:style w:type="character" w:customStyle="1" w:styleId="WW8Num3z3">
    <w:name w:val="WW8Num3z3"/>
    <w:rsid w:val="00871B8C"/>
  </w:style>
  <w:style w:type="character" w:customStyle="1" w:styleId="WW8Num3z4">
    <w:name w:val="WW8Num3z4"/>
    <w:rsid w:val="00871B8C"/>
  </w:style>
  <w:style w:type="character" w:customStyle="1" w:styleId="WW8Num3z5">
    <w:name w:val="WW8Num3z5"/>
    <w:rsid w:val="00871B8C"/>
  </w:style>
  <w:style w:type="character" w:customStyle="1" w:styleId="WW8Num3z6">
    <w:name w:val="WW8Num3z6"/>
    <w:rsid w:val="00871B8C"/>
  </w:style>
  <w:style w:type="character" w:customStyle="1" w:styleId="WW8Num3z7">
    <w:name w:val="WW8Num3z7"/>
    <w:rsid w:val="00871B8C"/>
  </w:style>
  <w:style w:type="character" w:customStyle="1" w:styleId="WW8Num3z8">
    <w:name w:val="WW8Num3z8"/>
    <w:rsid w:val="00871B8C"/>
  </w:style>
  <w:style w:type="character" w:customStyle="1" w:styleId="WW8Num4z1">
    <w:name w:val="WW8Num4z1"/>
    <w:rsid w:val="00871B8C"/>
  </w:style>
  <w:style w:type="character" w:customStyle="1" w:styleId="WW8Num4z2">
    <w:name w:val="WW8Num4z2"/>
    <w:rsid w:val="00871B8C"/>
  </w:style>
  <w:style w:type="character" w:customStyle="1" w:styleId="WW8Num4z3">
    <w:name w:val="WW8Num4z3"/>
    <w:rsid w:val="00871B8C"/>
  </w:style>
  <w:style w:type="character" w:customStyle="1" w:styleId="WW8Num4z4">
    <w:name w:val="WW8Num4z4"/>
    <w:rsid w:val="00871B8C"/>
  </w:style>
  <w:style w:type="character" w:customStyle="1" w:styleId="WW8Num4z5">
    <w:name w:val="WW8Num4z5"/>
    <w:rsid w:val="00871B8C"/>
  </w:style>
  <w:style w:type="character" w:customStyle="1" w:styleId="WW8Num4z6">
    <w:name w:val="WW8Num4z6"/>
    <w:rsid w:val="00871B8C"/>
  </w:style>
  <w:style w:type="character" w:customStyle="1" w:styleId="WW8Num4z7">
    <w:name w:val="WW8Num4z7"/>
    <w:rsid w:val="00871B8C"/>
  </w:style>
  <w:style w:type="character" w:customStyle="1" w:styleId="WW8Num4z8">
    <w:name w:val="WW8Num4z8"/>
    <w:rsid w:val="00871B8C"/>
  </w:style>
  <w:style w:type="character" w:customStyle="1" w:styleId="WW8Num5z1">
    <w:name w:val="WW8Num5z1"/>
    <w:rsid w:val="00871B8C"/>
  </w:style>
  <w:style w:type="character" w:customStyle="1" w:styleId="WW8Num5z2">
    <w:name w:val="WW8Num5z2"/>
    <w:rsid w:val="00871B8C"/>
  </w:style>
  <w:style w:type="character" w:customStyle="1" w:styleId="WW8Num5z3">
    <w:name w:val="WW8Num5z3"/>
    <w:rsid w:val="00871B8C"/>
  </w:style>
  <w:style w:type="character" w:customStyle="1" w:styleId="WW8Num5z4">
    <w:name w:val="WW8Num5z4"/>
    <w:rsid w:val="00871B8C"/>
  </w:style>
  <w:style w:type="character" w:customStyle="1" w:styleId="WW8Num5z5">
    <w:name w:val="WW8Num5z5"/>
    <w:rsid w:val="00871B8C"/>
  </w:style>
  <w:style w:type="character" w:customStyle="1" w:styleId="WW8Num5z6">
    <w:name w:val="WW8Num5z6"/>
    <w:rsid w:val="00871B8C"/>
  </w:style>
  <w:style w:type="character" w:customStyle="1" w:styleId="WW8Num5z7">
    <w:name w:val="WW8Num5z7"/>
    <w:rsid w:val="00871B8C"/>
  </w:style>
  <w:style w:type="character" w:customStyle="1" w:styleId="WW8Num5z8">
    <w:name w:val="WW8Num5z8"/>
    <w:rsid w:val="00871B8C"/>
  </w:style>
  <w:style w:type="character" w:customStyle="1" w:styleId="WW8Num7z0">
    <w:name w:val="WW8Num7z0"/>
    <w:rsid w:val="00871B8C"/>
  </w:style>
  <w:style w:type="character" w:customStyle="1" w:styleId="WW8Num7z1">
    <w:name w:val="WW8Num7z1"/>
    <w:rsid w:val="00871B8C"/>
  </w:style>
  <w:style w:type="character" w:customStyle="1" w:styleId="WW8Num7z3">
    <w:name w:val="WW8Num7z3"/>
    <w:rsid w:val="00871B8C"/>
  </w:style>
  <w:style w:type="character" w:customStyle="1" w:styleId="WW8Num7z4">
    <w:name w:val="WW8Num7z4"/>
    <w:rsid w:val="00871B8C"/>
  </w:style>
  <w:style w:type="character" w:customStyle="1" w:styleId="WW8Num7z5">
    <w:name w:val="WW8Num7z5"/>
    <w:rsid w:val="00871B8C"/>
  </w:style>
  <w:style w:type="character" w:customStyle="1" w:styleId="WW8Num7z6">
    <w:name w:val="WW8Num7z6"/>
    <w:rsid w:val="00871B8C"/>
  </w:style>
  <w:style w:type="character" w:customStyle="1" w:styleId="WW8Num7z7">
    <w:name w:val="WW8Num7z7"/>
    <w:rsid w:val="00871B8C"/>
  </w:style>
  <w:style w:type="character" w:customStyle="1" w:styleId="WW8Num7z8">
    <w:name w:val="WW8Num7z8"/>
    <w:rsid w:val="00871B8C"/>
  </w:style>
  <w:style w:type="character" w:customStyle="1" w:styleId="WW8Num8z0">
    <w:name w:val="WW8Num8z0"/>
    <w:rsid w:val="00871B8C"/>
  </w:style>
  <w:style w:type="character" w:customStyle="1" w:styleId="WW8Num8z1">
    <w:name w:val="WW8Num8z1"/>
    <w:rsid w:val="00871B8C"/>
  </w:style>
  <w:style w:type="character" w:customStyle="1" w:styleId="WW8Num8z3">
    <w:name w:val="WW8Num8z3"/>
    <w:rsid w:val="00871B8C"/>
  </w:style>
  <w:style w:type="character" w:customStyle="1" w:styleId="WW8Num8z4">
    <w:name w:val="WW8Num8z4"/>
    <w:rsid w:val="00871B8C"/>
  </w:style>
  <w:style w:type="character" w:customStyle="1" w:styleId="WW8Num8z5">
    <w:name w:val="WW8Num8z5"/>
    <w:rsid w:val="00871B8C"/>
  </w:style>
  <w:style w:type="character" w:customStyle="1" w:styleId="WW8Num8z6">
    <w:name w:val="WW8Num8z6"/>
    <w:rsid w:val="00871B8C"/>
  </w:style>
  <w:style w:type="character" w:customStyle="1" w:styleId="WW8Num8z7">
    <w:name w:val="WW8Num8z7"/>
    <w:rsid w:val="00871B8C"/>
  </w:style>
  <w:style w:type="character" w:customStyle="1" w:styleId="WW8Num8z8">
    <w:name w:val="WW8Num8z8"/>
    <w:rsid w:val="00871B8C"/>
  </w:style>
  <w:style w:type="character" w:customStyle="1" w:styleId="WW8Num9z0">
    <w:name w:val="WW8Num9z0"/>
    <w:rsid w:val="00871B8C"/>
  </w:style>
  <w:style w:type="character" w:customStyle="1" w:styleId="WW8Num9z2">
    <w:name w:val="WW8Num9z2"/>
    <w:rsid w:val="00871B8C"/>
  </w:style>
  <w:style w:type="character" w:customStyle="1" w:styleId="WW8Num9z3">
    <w:name w:val="WW8Num9z3"/>
    <w:rsid w:val="00871B8C"/>
  </w:style>
  <w:style w:type="character" w:customStyle="1" w:styleId="WW8Num9z4">
    <w:name w:val="WW8Num9z4"/>
    <w:rsid w:val="00871B8C"/>
  </w:style>
  <w:style w:type="character" w:customStyle="1" w:styleId="WW8Num9z5">
    <w:name w:val="WW8Num9z5"/>
    <w:rsid w:val="00871B8C"/>
  </w:style>
  <w:style w:type="character" w:customStyle="1" w:styleId="WW8Num9z6">
    <w:name w:val="WW8Num9z6"/>
    <w:rsid w:val="00871B8C"/>
  </w:style>
  <w:style w:type="character" w:customStyle="1" w:styleId="WW8Num9z7">
    <w:name w:val="WW8Num9z7"/>
    <w:rsid w:val="00871B8C"/>
  </w:style>
  <w:style w:type="character" w:customStyle="1" w:styleId="WW8Num9z8">
    <w:name w:val="WW8Num9z8"/>
    <w:rsid w:val="00871B8C"/>
  </w:style>
  <w:style w:type="character" w:customStyle="1" w:styleId="WW8Num10z1">
    <w:name w:val="WW8Num10z1"/>
    <w:rsid w:val="00871B8C"/>
  </w:style>
  <w:style w:type="character" w:customStyle="1" w:styleId="WW8Num10z2">
    <w:name w:val="WW8Num10z2"/>
    <w:rsid w:val="00871B8C"/>
  </w:style>
  <w:style w:type="character" w:customStyle="1" w:styleId="WW8Num10z3">
    <w:name w:val="WW8Num10z3"/>
    <w:rsid w:val="00871B8C"/>
  </w:style>
  <w:style w:type="character" w:customStyle="1" w:styleId="WW8Num10z4">
    <w:name w:val="WW8Num10z4"/>
    <w:rsid w:val="00871B8C"/>
  </w:style>
  <w:style w:type="character" w:customStyle="1" w:styleId="WW8Num10z5">
    <w:name w:val="WW8Num10z5"/>
    <w:rsid w:val="00871B8C"/>
  </w:style>
  <w:style w:type="character" w:customStyle="1" w:styleId="WW8Num10z6">
    <w:name w:val="WW8Num10z6"/>
    <w:rsid w:val="00871B8C"/>
  </w:style>
  <w:style w:type="character" w:customStyle="1" w:styleId="WW8Num10z7">
    <w:name w:val="WW8Num10z7"/>
    <w:rsid w:val="00871B8C"/>
  </w:style>
  <w:style w:type="character" w:customStyle="1" w:styleId="WW8Num10z8">
    <w:name w:val="WW8Num10z8"/>
    <w:rsid w:val="00871B8C"/>
  </w:style>
  <w:style w:type="character" w:customStyle="1" w:styleId="WW8Num11z1">
    <w:name w:val="WW8Num11z1"/>
    <w:rsid w:val="00871B8C"/>
  </w:style>
  <w:style w:type="character" w:customStyle="1" w:styleId="WW8Num11z3">
    <w:name w:val="WW8Num11z3"/>
    <w:rsid w:val="00871B8C"/>
  </w:style>
  <w:style w:type="character" w:customStyle="1" w:styleId="WW8Num11z4">
    <w:name w:val="WW8Num11z4"/>
    <w:rsid w:val="00871B8C"/>
  </w:style>
  <w:style w:type="character" w:customStyle="1" w:styleId="WW8Num11z5">
    <w:name w:val="WW8Num11z5"/>
    <w:rsid w:val="00871B8C"/>
  </w:style>
  <w:style w:type="character" w:customStyle="1" w:styleId="WW8Num11z6">
    <w:name w:val="WW8Num11z6"/>
    <w:rsid w:val="00871B8C"/>
  </w:style>
  <w:style w:type="character" w:customStyle="1" w:styleId="WW8Num11z7">
    <w:name w:val="WW8Num11z7"/>
    <w:rsid w:val="00871B8C"/>
  </w:style>
  <w:style w:type="character" w:customStyle="1" w:styleId="WW8Num11z8">
    <w:name w:val="WW8Num11z8"/>
    <w:rsid w:val="00871B8C"/>
  </w:style>
  <w:style w:type="character" w:customStyle="1" w:styleId="WW8Num12z1">
    <w:name w:val="WW8Num12z1"/>
    <w:rsid w:val="00871B8C"/>
  </w:style>
  <w:style w:type="character" w:customStyle="1" w:styleId="WW8Num12z2">
    <w:name w:val="WW8Num12z2"/>
    <w:rsid w:val="00871B8C"/>
  </w:style>
  <w:style w:type="character" w:customStyle="1" w:styleId="WW8Num12z3">
    <w:name w:val="WW8Num12z3"/>
    <w:rsid w:val="00871B8C"/>
  </w:style>
  <w:style w:type="character" w:customStyle="1" w:styleId="WW8Num12z4">
    <w:name w:val="WW8Num12z4"/>
    <w:rsid w:val="00871B8C"/>
  </w:style>
  <w:style w:type="character" w:customStyle="1" w:styleId="WW8Num12z5">
    <w:name w:val="WW8Num12z5"/>
    <w:rsid w:val="00871B8C"/>
  </w:style>
  <w:style w:type="character" w:customStyle="1" w:styleId="WW8Num12z6">
    <w:name w:val="WW8Num12z6"/>
    <w:rsid w:val="00871B8C"/>
  </w:style>
  <w:style w:type="character" w:customStyle="1" w:styleId="WW8Num12z7">
    <w:name w:val="WW8Num12z7"/>
    <w:rsid w:val="00871B8C"/>
  </w:style>
  <w:style w:type="character" w:customStyle="1" w:styleId="WW8Num12z8">
    <w:name w:val="WW8Num12z8"/>
    <w:rsid w:val="00871B8C"/>
  </w:style>
  <w:style w:type="character" w:customStyle="1" w:styleId="WW8Num13z1">
    <w:name w:val="WW8Num13z1"/>
    <w:rsid w:val="00871B8C"/>
  </w:style>
  <w:style w:type="character" w:customStyle="1" w:styleId="WW8Num13z2">
    <w:name w:val="WW8Num13z2"/>
    <w:rsid w:val="00871B8C"/>
  </w:style>
  <w:style w:type="character" w:customStyle="1" w:styleId="WW8Num13z3">
    <w:name w:val="WW8Num13z3"/>
    <w:rsid w:val="00871B8C"/>
  </w:style>
  <w:style w:type="character" w:customStyle="1" w:styleId="WW8Num13z4">
    <w:name w:val="WW8Num13z4"/>
    <w:rsid w:val="00871B8C"/>
  </w:style>
  <w:style w:type="character" w:customStyle="1" w:styleId="WW8Num13z5">
    <w:name w:val="WW8Num13z5"/>
    <w:rsid w:val="00871B8C"/>
  </w:style>
  <w:style w:type="character" w:customStyle="1" w:styleId="WW8Num13z6">
    <w:name w:val="WW8Num13z6"/>
    <w:rsid w:val="00871B8C"/>
  </w:style>
  <w:style w:type="character" w:customStyle="1" w:styleId="WW8Num13z7">
    <w:name w:val="WW8Num13z7"/>
    <w:rsid w:val="00871B8C"/>
  </w:style>
  <w:style w:type="character" w:customStyle="1" w:styleId="WW8Num13z8">
    <w:name w:val="WW8Num13z8"/>
    <w:rsid w:val="00871B8C"/>
  </w:style>
  <w:style w:type="character" w:customStyle="1" w:styleId="WW8Num15z1">
    <w:name w:val="WW8Num15z1"/>
    <w:rsid w:val="00871B8C"/>
    <w:rPr>
      <w:rFonts w:ascii="Courier New" w:hAnsi="Courier New" w:cs="Courier New"/>
    </w:rPr>
  </w:style>
  <w:style w:type="character" w:customStyle="1" w:styleId="WW8Num15z2">
    <w:name w:val="WW8Num15z2"/>
    <w:rsid w:val="00871B8C"/>
    <w:rPr>
      <w:rFonts w:ascii="Wingdings" w:hAnsi="Wingdings" w:cs="Wingdings"/>
    </w:rPr>
  </w:style>
  <w:style w:type="character" w:customStyle="1" w:styleId="WW8Num16z1">
    <w:name w:val="WW8Num16z1"/>
    <w:rsid w:val="00871B8C"/>
    <w:rPr>
      <w:rFonts w:ascii="Courier New" w:hAnsi="Courier New" w:cs="Courier New"/>
    </w:rPr>
  </w:style>
  <w:style w:type="character" w:customStyle="1" w:styleId="WW8Num16z2">
    <w:name w:val="WW8Num16z2"/>
    <w:rsid w:val="00871B8C"/>
    <w:rPr>
      <w:rFonts w:ascii="Wingdings" w:hAnsi="Wingdings" w:cs="Wingdings"/>
    </w:rPr>
  </w:style>
  <w:style w:type="character" w:customStyle="1" w:styleId="WW8Num17z1">
    <w:name w:val="WW8Num17z1"/>
    <w:rsid w:val="00871B8C"/>
  </w:style>
  <w:style w:type="character" w:customStyle="1" w:styleId="WW8Num17z2">
    <w:name w:val="WW8Num17z2"/>
    <w:rsid w:val="00871B8C"/>
  </w:style>
  <w:style w:type="character" w:customStyle="1" w:styleId="WW8Num17z3">
    <w:name w:val="WW8Num17z3"/>
    <w:rsid w:val="00871B8C"/>
  </w:style>
  <w:style w:type="character" w:customStyle="1" w:styleId="WW8Num17z4">
    <w:name w:val="WW8Num17z4"/>
    <w:rsid w:val="00871B8C"/>
  </w:style>
  <w:style w:type="character" w:customStyle="1" w:styleId="WW8Num17z5">
    <w:name w:val="WW8Num17z5"/>
    <w:rsid w:val="00871B8C"/>
  </w:style>
  <w:style w:type="character" w:customStyle="1" w:styleId="WW8Num17z6">
    <w:name w:val="WW8Num17z6"/>
    <w:rsid w:val="00871B8C"/>
  </w:style>
  <w:style w:type="character" w:customStyle="1" w:styleId="WW8Num17z7">
    <w:name w:val="WW8Num17z7"/>
    <w:rsid w:val="00871B8C"/>
  </w:style>
  <w:style w:type="character" w:customStyle="1" w:styleId="WW8Num17z8">
    <w:name w:val="WW8Num17z8"/>
    <w:rsid w:val="00871B8C"/>
  </w:style>
  <w:style w:type="character" w:customStyle="1" w:styleId="WW8Num18z0">
    <w:name w:val="WW8Num18z0"/>
    <w:rsid w:val="00871B8C"/>
    <w:rPr>
      <w:rFonts w:ascii="Symbol" w:hAnsi="Symbol" w:cs="Symbol"/>
      <w:color w:val="FF0000"/>
      <w:sz w:val="24"/>
      <w:szCs w:val="24"/>
      <w:shd w:val="clear" w:color="auto" w:fill="FFFFFF"/>
    </w:rPr>
  </w:style>
  <w:style w:type="character" w:customStyle="1" w:styleId="WW8Num18z1">
    <w:name w:val="WW8Num18z1"/>
    <w:rsid w:val="00871B8C"/>
    <w:rPr>
      <w:rFonts w:ascii="Courier New" w:hAnsi="Courier New" w:cs="Courier New"/>
    </w:rPr>
  </w:style>
  <w:style w:type="character" w:customStyle="1" w:styleId="WW8Num18z2">
    <w:name w:val="WW8Num18z2"/>
    <w:rsid w:val="00871B8C"/>
    <w:rPr>
      <w:rFonts w:ascii="Wingdings" w:hAnsi="Wingdings" w:cs="Wingdings"/>
    </w:rPr>
  </w:style>
  <w:style w:type="character" w:customStyle="1" w:styleId="WW8Num19z0">
    <w:name w:val="WW8Num19z0"/>
    <w:rsid w:val="00871B8C"/>
  </w:style>
  <w:style w:type="character" w:customStyle="1" w:styleId="WW8Num19z1">
    <w:name w:val="WW8Num19z1"/>
    <w:rsid w:val="00871B8C"/>
  </w:style>
  <w:style w:type="character" w:customStyle="1" w:styleId="WW8Num19z2">
    <w:name w:val="WW8Num19z2"/>
    <w:rsid w:val="00871B8C"/>
  </w:style>
  <w:style w:type="character" w:customStyle="1" w:styleId="WW8Num19z3">
    <w:name w:val="WW8Num19z3"/>
    <w:rsid w:val="00871B8C"/>
  </w:style>
  <w:style w:type="character" w:customStyle="1" w:styleId="WW8Num19z4">
    <w:name w:val="WW8Num19z4"/>
    <w:rsid w:val="00871B8C"/>
  </w:style>
  <w:style w:type="character" w:customStyle="1" w:styleId="WW8Num19z5">
    <w:name w:val="WW8Num19z5"/>
    <w:rsid w:val="00871B8C"/>
  </w:style>
  <w:style w:type="character" w:customStyle="1" w:styleId="WW8Num19z6">
    <w:name w:val="WW8Num19z6"/>
    <w:rsid w:val="00871B8C"/>
  </w:style>
  <w:style w:type="character" w:customStyle="1" w:styleId="WW8Num19z7">
    <w:name w:val="WW8Num19z7"/>
    <w:rsid w:val="00871B8C"/>
  </w:style>
  <w:style w:type="character" w:customStyle="1" w:styleId="WW8Num19z8">
    <w:name w:val="WW8Num19z8"/>
    <w:rsid w:val="00871B8C"/>
  </w:style>
  <w:style w:type="character" w:customStyle="1" w:styleId="WW8Num20z0">
    <w:name w:val="WW8Num20z0"/>
    <w:rsid w:val="00871B8C"/>
  </w:style>
  <w:style w:type="character" w:customStyle="1" w:styleId="WW8Num20z1">
    <w:name w:val="WW8Num20z1"/>
    <w:rsid w:val="00871B8C"/>
  </w:style>
  <w:style w:type="character" w:customStyle="1" w:styleId="WW8Num20z2">
    <w:name w:val="WW8Num20z2"/>
    <w:rsid w:val="00871B8C"/>
  </w:style>
  <w:style w:type="character" w:customStyle="1" w:styleId="WW8Num20z3">
    <w:name w:val="WW8Num20z3"/>
    <w:rsid w:val="00871B8C"/>
  </w:style>
  <w:style w:type="character" w:customStyle="1" w:styleId="WW8Num20z4">
    <w:name w:val="WW8Num20z4"/>
    <w:rsid w:val="00871B8C"/>
  </w:style>
  <w:style w:type="character" w:customStyle="1" w:styleId="WW8Num20z5">
    <w:name w:val="WW8Num20z5"/>
    <w:rsid w:val="00871B8C"/>
  </w:style>
  <w:style w:type="character" w:customStyle="1" w:styleId="WW8Num20z6">
    <w:name w:val="WW8Num20z6"/>
    <w:rsid w:val="00871B8C"/>
  </w:style>
  <w:style w:type="character" w:customStyle="1" w:styleId="WW8Num20z7">
    <w:name w:val="WW8Num20z7"/>
    <w:rsid w:val="00871B8C"/>
  </w:style>
  <w:style w:type="character" w:customStyle="1" w:styleId="WW8Num20z8">
    <w:name w:val="WW8Num20z8"/>
    <w:rsid w:val="00871B8C"/>
  </w:style>
  <w:style w:type="character" w:customStyle="1" w:styleId="Fontepargpadro12">
    <w:name w:val="Fonte parág. padrão12"/>
    <w:rsid w:val="00871B8C"/>
  </w:style>
  <w:style w:type="character" w:customStyle="1" w:styleId="WW8Num6z1">
    <w:name w:val="WW8Num6z1"/>
    <w:rsid w:val="00871B8C"/>
  </w:style>
  <w:style w:type="character" w:customStyle="1" w:styleId="WW8Num6z2">
    <w:name w:val="WW8Num6z2"/>
    <w:rsid w:val="00871B8C"/>
    <w:rPr>
      <w:rFonts w:ascii="Times New Roman" w:hAnsi="Times New Roman" w:cs="Times New Roman"/>
      <w:sz w:val="24"/>
      <w:szCs w:val="24"/>
    </w:rPr>
  </w:style>
  <w:style w:type="character" w:customStyle="1" w:styleId="WW8Num6z3">
    <w:name w:val="WW8Num6z3"/>
    <w:rsid w:val="00871B8C"/>
  </w:style>
  <w:style w:type="character" w:customStyle="1" w:styleId="WW8Num6z4">
    <w:name w:val="WW8Num6z4"/>
    <w:rsid w:val="00871B8C"/>
  </w:style>
  <w:style w:type="character" w:customStyle="1" w:styleId="WW8Num6z5">
    <w:name w:val="WW8Num6z5"/>
    <w:rsid w:val="00871B8C"/>
  </w:style>
  <w:style w:type="character" w:customStyle="1" w:styleId="WW8Num6z6">
    <w:name w:val="WW8Num6z6"/>
    <w:rsid w:val="00871B8C"/>
  </w:style>
  <w:style w:type="character" w:customStyle="1" w:styleId="WW8Num6z7">
    <w:name w:val="WW8Num6z7"/>
    <w:rsid w:val="00871B8C"/>
  </w:style>
  <w:style w:type="character" w:customStyle="1" w:styleId="WW8Num6z8">
    <w:name w:val="WW8Num6z8"/>
    <w:rsid w:val="00871B8C"/>
  </w:style>
  <w:style w:type="character" w:customStyle="1" w:styleId="WW8Num14z1">
    <w:name w:val="WW8Num14z1"/>
    <w:rsid w:val="00871B8C"/>
  </w:style>
  <w:style w:type="character" w:customStyle="1" w:styleId="WW8Num14z2">
    <w:name w:val="WW8Num14z2"/>
    <w:rsid w:val="00871B8C"/>
  </w:style>
  <w:style w:type="character" w:customStyle="1" w:styleId="WW8Num14z3">
    <w:name w:val="WW8Num14z3"/>
    <w:rsid w:val="00871B8C"/>
  </w:style>
  <w:style w:type="character" w:customStyle="1" w:styleId="WW8Num14z4">
    <w:name w:val="WW8Num14z4"/>
    <w:rsid w:val="00871B8C"/>
  </w:style>
  <w:style w:type="character" w:customStyle="1" w:styleId="WW8Num14z5">
    <w:name w:val="WW8Num14z5"/>
    <w:rsid w:val="00871B8C"/>
  </w:style>
  <w:style w:type="character" w:customStyle="1" w:styleId="WW8Num14z6">
    <w:name w:val="WW8Num14z6"/>
    <w:rsid w:val="00871B8C"/>
  </w:style>
  <w:style w:type="character" w:customStyle="1" w:styleId="WW8Num14z7">
    <w:name w:val="WW8Num14z7"/>
    <w:rsid w:val="00871B8C"/>
  </w:style>
  <w:style w:type="character" w:customStyle="1" w:styleId="WW8Num14z8">
    <w:name w:val="WW8Num14z8"/>
    <w:rsid w:val="00871B8C"/>
  </w:style>
  <w:style w:type="character" w:customStyle="1" w:styleId="WW8Num18z3">
    <w:name w:val="WW8Num18z3"/>
    <w:rsid w:val="00871B8C"/>
  </w:style>
  <w:style w:type="character" w:customStyle="1" w:styleId="WW8Num18z4">
    <w:name w:val="WW8Num18z4"/>
    <w:rsid w:val="00871B8C"/>
  </w:style>
  <w:style w:type="character" w:customStyle="1" w:styleId="WW8Num18z5">
    <w:name w:val="WW8Num18z5"/>
    <w:rsid w:val="00871B8C"/>
  </w:style>
  <w:style w:type="character" w:customStyle="1" w:styleId="WW8Num18z6">
    <w:name w:val="WW8Num18z6"/>
    <w:rsid w:val="00871B8C"/>
  </w:style>
  <w:style w:type="character" w:customStyle="1" w:styleId="WW8Num18z7">
    <w:name w:val="WW8Num18z7"/>
    <w:rsid w:val="00871B8C"/>
  </w:style>
  <w:style w:type="character" w:customStyle="1" w:styleId="WW8Num18z8">
    <w:name w:val="WW8Num18z8"/>
    <w:rsid w:val="00871B8C"/>
  </w:style>
  <w:style w:type="character" w:customStyle="1" w:styleId="Fontepargpadro11">
    <w:name w:val="Fonte parág. padrão11"/>
    <w:rsid w:val="00871B8C"/>
  </w:style>
  <w:style w:type="character" w:customStyle="1" w:styleId="WW-Absatz-Standardschriftart11">
    <w:name w:val="WW-Absatz-Standardschriftart11"/>
    <w:rsid w:val="00871B8C"/>
  </w:style>
  <w:style w:type="character" w:customStyle="1" w:styleId="WW-Absatz-Standardschriftart111">
    <w:name w:val="WW-Absatz-Standardschriftart111"/>
    <w:rsid w:val="00871B8C"/>
  </w:style>
  <w:style w:type="character" w:customStyle="1" w:styleId="WW-Absatz-Standardschriftart1111">
    <w:name w:val="WW-Absatz-Standardschriftart1111"/>
    <w:rsid w:val="00871B8C"/>
  </w:style>
  <w:style w:type="character" w:customStyle="1" w:styleId="WW-Absatz-Standardschriftart11111">
    <w:name w:val="WW-Absatz-Standardschriftart11111"/>
    <w:rsid w:val="00871B8C"/>
  </w:style>
  <w:style w:type="character" w:customStyle="1" w:styleId="WW-Absatz-Standardschriftart111111">
    <w:name w:val="WW-Absatz-Standardschriftart111111"/>
    <w:rsid w:val="00871B8C"/>
  </w:style>
  <w:style w:type="character" w:customStyle="1" w:styleId="Fontepargpadro1">
    <w:name w:val="Fonte parág. padrão1"/>
    <w:rsid w:val="00871B8C"/>
  </w:style>
  <w:style w:type="character" w:customStyle="1" w:styleId="Fontepargpadro10">
    <w:name w:val="Fonte parág. padrão10"/>
    <w:rsid w:val="00871B8C"/>
  </w:style>
  <w:style w:type="character" w:customStyle="1" w:styleId="WW-Absatz-Standardschriftart1111111">
    <w:name w:val="WW-Absatz-Standardschriftart1111111"/>
    <w:rsid w:val="00871B8C"/>
  </w:style>
  <w:style w:type="character" w:customStyle="1" w:styleId="WW-Absatz-Standardschriftart11111111">
    <w:name w:val="WW-Absatz-Standardschriftart11111111"/>
    <w:rsid w:val="00871B8C"/>
  </w:style>
  <w:style w:type="character" w:customStyle="1" w:styleId="WW-Absatz-Standardschriftart111111111">
    <w:name w:val="WW-Absatz-Standardschriftart111111111"/>
    <w:rsid w:val="00871B8C"/>
  </w:style>
  <w:style w:type="character" w:customStyle="1" w:styleId="Fontepargpadro9">
    <w:name w:val="Fonte parág. padrão9"/>
    <w:rsid w:val="00871B8C"/>
  </w:style>
  <w:style w:type="character" w:customStyle="1" w:styleId="Fontepargpadro8">
    <w:name w:val="Fonte parág. padrão8"/>
    <w:rsid w:val="00871B8C"/>
  </w:style>
  <w:style w:type="character" w:customStyle="1" w:styleId="WW-Absatz-Standardschriftart1111111111">
    <w:name w:val="WW-Absatz-Standardschriftart1111111111"/>
    <w:rsid w:val="00871B8C"/>
  </w:style>
  <w:style w:type="character" w:customStyle="1" w:styleId="WW-Absatz-Standardschriftart11111111111">
    <w:name w:val="WW-Absatz-Standardschriftart11111111111"/>
    <w:rsid w:val="00871B8C"/>
  </w:style>
  <w:style w:type="character" w:customStyle="1" w:styleId="Fontepargpadro7">
    <w:name w:val="Fonte parág. padrão7"/>
    <w:rsid w:val="00871B8C"/>
  </w:style>
  <w:style w:type="character" w:customStyle="1" w:styleId="WW-Absatz-Standardschriftart111111111111">
    <w:name w:val="WW-Absatz-Standardschriftart111111111111"/>
    <w:rsid w:val="00871B8C"/>
  </w:style>
  <w:style w:type="character" w:customStyle="1" w:styleId="Fontepargpadro6">
    <w:name w:val="Fonte parág. padrão6"/>
    <w:rsid w:val="00871B8C"/>
  </w:style>
  <w:style w:type="character" w:customStyle="1" w:styleId="WW-Absatz-Standardschriftart1111111111111">
    <w:name w:val="WW-Absatz-Standardschriftart1111111111111"/>
    <w:rsid w:val="00871B8C"/>
  </w:style>
  <w:style w:type="character" w:customStyle="1" w:styleId="WW-Absatz-Standardschriftart11111111111111">
    <w:name w:val="WW-Absatz-Standardschriftart11111111111111"/>
    <w:rsid w:val="00871B8C"/>
  </w:style>
  <w:style w:type="character" w:customStyle="1" w:styleId="Fontepargpadro5">
    <w:name w:val="Fonte parág. padrão5"/>
    <w:rsid w:val="00871B8C"/>
  </w:style>
  <w:style w:type="character" w:customStyle="1" w:styleId="Fontepargpadro4">
    <w:name w:val="Fonte parág. padrão4"/>
    <w:rsid w:val="00871B8C"/>
  </w:style>
  <w:style w:type="character" w:customStyle="1" w:styleId="WW-Absatz-Standardschriftart111111111111111">
    <w:name w:val="WW-Absatz-Standardschriftart111111111111111"/>
    <w:rsid w:val="00871B8C"/>
  </w:style>
  <w:style w:type="character" w:customStyle="1" w:styleId="Fontepargpadro3">
    <w:name w:val="Fonte parág. padrão3"/>
    <w:rsid w:val="00871B8C"/>
  </w:style>
  <w:style w:type="character" w:customStyle="1" w:styleId="WW-Absatz-Standardschriftart1111111111111111">
    <w:name w:val="WW-Absatz-Standardschriftart1111111111111111"/>
    <w:rsid w:val="00871B8C"/>
  </w:style>
  <w:style w:type="character" w:customStyle="1" w:styleId="WW-Absatz-Standardschriftart11111111111111111">
    <w:name w:val="WW-Absatz-Standardschriftart11111111111111111"/>
    <w:rsid w:val="00871B8C"/>
  </w:style>
  <w:style w:type="character" w:customStyle="1" w:styleId="WW-Absatz-Standardschriftart111111111111111111">
    <w:name w:val="WW-Absatz-Standardschriftart111111111111111111"/>
    <w:rsid w:val="00871B8C"/>
  </w:style>
  <w:style w:type="character" w:customStyle="1" w:styleId="WW-Absatz-Standardschriftart1111111111111111111">
    <w:name w:val="WW-Absatz-Standardschriftart1111111111111111111"/>
    <w:rsid w:val="00871B8C"/>
  </w:style>
  <w:style w:type="character" w:customStyle="1" w:styleId="WW-Absatz-Standardschriftart11111111111111111111">
    <w:name w:val="WW-Absatz-Standardschriftart11111111111111111111"/>
    <w:rsid w:val="00871B8C"/>
  </w:style>
  <w:style w:type="character" w:customStyle="1" w:styleId="WW-Absatz-Standardschriftart111111111111111111111">
    <w:name w:val="WW-Absatz-Standardschriftart111111111111111111111"/>
    <w:rsid w:val="00871B8C"/>
  </w:style>
  <w:style w:type="character" w:customStyle="1" w:styleId="WW-Absatz-Standardschriftart1111111111111111111111">
    <w:name w:val="WW-Absatz-Standardschriftart1111111111111111111111"/>
    <w:rsid w:val="00871B8C"/>
  </w:style>
  <w:style w:type="character" w:customStyle="1" w:styleId="WW-Absatz-Standardschriftart11111111111111111111111">
    <w:name w:val="WW-Absatz-Standardschriftart11111111111111111111111"/>
    <w:rsid w:val="00871B8C"/>
  </w:style>
  <w:style w:type="character" w:customStyle="1" w:styleId="WW-Absatz-Standardschriftart111111111111111111111111">
    <w:name w:val="WW-Absatz-Standardschriftart111111111111111111111111"/>
    <w:rsid w:val="00871B8C"/>
  </w:style>
  <w:style w:type="character" w:customStyle="1" w:styleId="WW-Absatz-Standardschriftart1111111111111111111111111">
    <w:name w:val="WW-Absatz-Standardschriftart1111111111111111111111111"/>
    <w:rsid w:val="00871B8C"/>
  </w:style>
  <w:style w:type="character" w:customStyle="1" w:styleId="Fontepargpadro2">
    <w:name w:val="Fonte parág. padrão2"/>
    <w:rsid w:val="00871B8C"/>
  </w:style>
  <w:style w:type="character" w:customStyle="1" w:styleId="WW-Absatz-Standardschriftart11111111111111111111111111">
    <w:name w:val="WW-Absatz-Standardschriftart11111111111111111111111111"/>
    <w:rsid w:val="00871B8C"/>
  </w:style>
  <w:style w:type="character" w:customStyle="1" w:styleId="WW-Absatz-Standardschriftart111111111111111111111111111">
    <w:name w:val="WW-Absatz-Standardschriftart111111111111111111111111111"/>
    <w:rsid w:val="00871B8C"/>
  </w:style>
  <w:style w:type="character" w:customStyle="1" w:styleId="WW-Absatz-Standardschriftart1111111111111111111111111111">
    <w:name w:val="WW-Absatz-Standardschriftart1111111111111111111111111111"/>
    <w:rsid w:val="00871B8C"/>
  </w:style>
  <w:style w:type="character" w:customStyle="1" w:styleId="WW-Absatz-Standardschriftart11111111111111111111111111111">
    <w:name w:val="WW-Absatz-Standardschriftart11111111111111111111111111111"/>
    <w:rsid w:val="00871B8C"/>
  </w:style>
  <w:style w:type="character" w:customStyle="1" w:styleId="WW-Absatz-Standardschriftart111111111111111111111111111111">
    <w:name w:val="WW-Absatz-Standardschriftart111111111111111111111111111111"/>
    <w:rsid w:val="00871B8C"/>
  </w:style>
  <w:style w:type="character" w:customStyle="1" w:styleId="WW-Absatz-Standardschriftart1111111111111111111111111111111">
    <w:name w:val="WW-Absatz-Standardschriftart1111111111111111111111111111111"/>
    <w:rsid w:val="00871B8C"/>
  </w:style>
  <w:style w:type="character" w:customStyle="1" w:styleId="WW-Fontepargpadro1">
    <w:name w:val="WW-Fonte parág. padrão1"/>
    <w:rsid w:val="00871B8C"/>
  </w:style>
  <w:style w:type="character" w:styleId="Forte">
    <w:name w:val="Strong"/>
    <w:qFormat/>
    <w:rsid w:val="00871B8C"/>
    <w:rPr>
      <w:rFonts w:cs="Times New Roman"/>
      <w:b/>
      <w:bCs/>
    </w:rPr>
  </w:style>
  <w:style w:type="character" w:styleId="nfase">
    <w:name w:val="Emphasis"/>
    <w:qFormat/>
    <w:rsid w:val="00871B8C"/>
    <w:rPr>
      <w:rFonts w:cs="Times New Roman"/>
      <w:i/>
      <w:iCs/>
    </w:rPr>
  </w:style>
  <w:style w:type="character" w:customStyle="1" w:styleId="SubttuloChar">
    <w:name w:val="Subtítulo Char"/>
    <w:rsid w:val="00871B8C"/>
    <w:rPr>
      <w:rFonts w:ascii="Futura Lt BT" w:hAnsi="Futura Lt BT" w:cs="Times New Roman"/>
      <w:b/>
      <w:bCs/>
      <w:smallCaps/>
      <w:sz w:val="20"/>
      <w:szCs w:val="20"/>
    </w:rPr>
  </w:style>
  <w:style w:type="character" w:customStyle="1" w:styleId="CorpodetextoChar">
    <w:name w:val="Corpo de texto Char"/>
    <w:rsid w:val="00871B8C"/>
    <w:rPr>
      <w:rFonts w:ascii="Times New Roman" w:hAnsi="Times New Roman" w:cs="Times New Roman"/>
      <w:sz w:val="36"/>
      <w:szCs w:val="36"/>
    </w:rPr>
  </w:style>
  <w:style w:type="character" w:customStyle="1" w:styleId="RodapChar">
    <w:name w:val="Rodapé Char"/>
    <w:uiPriority w:val="99"/>
    <w:rsid w:val="00871B8C"/>
    <w:rPr>
      <w:rFonts w:ascii="Times New Roman" w:hAnsi="Times New Roman" w:cs="Times New Roman"/>
      <w:sz w:val="20"/>
      <w:szCs w:val="20"/>
      <w:lang w:eastAsia="ar-SA" w:bidi="ar-SA"/>
    </w:rPr>
  </w:style>
  <w:style w:type="character" w:customStyle="1" w:styleId="CabealhoChar">
    <w:name w:val="Cabeçalho Char"/>
    <w:rsid w:val="00871B8C"/>
    <w:rPr>
      <w:rFonts w:cs="Times New Roman"/>
    </w:rPr>
  </w:style>
  <w:style w:type="character" w:customStyle="1" w:styleId="TextodebaloChar">
    <w:name w:val="Texto de balão Char"/>
    <w:rsid w:val="00871B8C"/>
    <w:rPr>
      <w:rFonts w:ascii="Tahoma" w:hAnsi="Tahoma" w:cs="Tahoma"/>
      <w:sz w:val="16"/>
      <w:szCs w:val="16"/>
    </w:rPr>
  </w:style>
  <w:style w:type="character" w:customStyle="1" w:styleId="ListLabel1">
    <w:name w:val="ListLabel 1"/>
    <w:rsid w:val="00871B8C"/>
    <w:rPr>
      <w:rFonts w:cs="Symbol"/>
    </w:rPr>
  </w:style>
  <w:style w:type="character" w:customStyle="1" w:styleId="ListLabel2">
    <w:name w:val="ListLabel 2"/>
    <w:rsid w:val="00871B8C"/>
    <w:rPr>
      <w:rFonts w:cs="Times New Roman"/>
      <w:b w:val="0"/>
    </w:rPr>
  </w:style>
  <w:style w:type="character" w:customStyle="1" w:styleId="ListLabel3">
    <w:name w:val="ListLabel 3"/>
    <w:rsid w:val="00871B8C"/>
    <w:rPr>
      <w:rFonts w:cs="Times New Roman"/>
    </w:rPr>
  </w:style>
  <w:style w:type="character" w:customStyle="1" w:styleId="Smbolosdenumerao">
    <w:name w:val="Símbolos de numeração"/>
    <w:rsid w:val="00871B8C"/>
  </w:style>
  <w:style w:type="character" w:customStyle="1" w:styleId="apple-converted-space">
    <w:name w:val="apple-converted-space"/>
    <w:rsid w:val="00871B8C"/>
  </w:style>
  <w:style w:type="character" w:customStyle="1" w:styleId="highlight">
    <w:name w:val="highlight"/>
    <w:basedOn w:val="Fontepargpadro11"/>
    <w:rsid w:val="00871B8C"/>
  </w:style>
  <w:style w:type="character" w:customStyle="1" w:styleId="TextodebaloChar1">
    <w:name w:val="Texto de balão Char1"/>
    <w:rsid w:val="00871B8C"/>
    <w:rPr>
      <w:rFonts w:ascii="Tahoma" w:eastAsia="Calibri" w:hAnsi="Tahoma" w:cs="Tahoma"/>
      <w:kern w:val="1"/>
      <w:sz w:val="16"/>
      <w:szCs w:val="16"/>
    </w:rPr>
  </w:style>
  <w:style w:type="character" w:customStyle="1" w:styleId="Marcas">
    <w:name w:val="Marcas"/>
    <w:rsid w:val="00871B8C"/>
    <w:rPr>
      <w:rFonts w:ascii="OpenSymbol" w:eastAsia="OpenSymbol" w:hAnsi="OpenSymbol" w:cs="OpenSymbol"/>
    </w:rPr>
  </w:style>
  <w:style w:type="paragraph" w:customStyle="1" w:styleId="Ttulo14">
    <w:name w:val="Título14"/>
    <w:basedOn w:val="Normal"/>
    <w:next w:val="Corpodetexto"/>
    <w:rsid w:val="00871B8C"/>
    <w:pPr>
      <w:keepNext/>
      <w:suppressAutoHyphens/>
      <w:spacing w:before="240" w:after="120"/>
    </w:pPr>
    <w:rPr>
      <w:rFonts w:ascii="Arial" w:eastAsia="MS Mincho" w:hAnsi="Arial" w:cs="Tahoma"/>
      <w:kern w:val="1"/>
      <w:sz w:val="28"/>
      <w:szCs w:val="28"/>
      <w:lang w:eastAsia="ar-SA"/>
    </w:rPr>
  </w:style>
  <w:style w:type="paragraph" w:styleId="Corpodetexto">
    <w:name w:val="Body Text"/>
    <w:basedOn w:val="Normal"/>
    <w:link w:val="CorpodetextoChar1"/>
    <w:rsid w:val="00871B8C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36"/>
      <w:szCs w:val="36"/>
      <w:lang w:eastAsia="ar-SA"/>
    </w:rPr>
  </w:style>
  <w:style w:type="character" w:customStyle="1" w:styleId="CorpodetextoChar1">
    <w:name w:val="Corpo de texto Char1"/>
    <w:basedOn w:val="Fontepargpadro"/>
    <w:link w:val="Corpodetexto"/>
    <w:rsid w:val="00871B8C"/>
    <w:rPr>
      <w:rFonts w:ascii="Times New Roman" w:eastAsia="Times New Roman" w:hAnsi="Times New Roman" w:cs="Times New Roman"/>
      <w:kern w:val="1"/>
      <w:sz w:val="36"/>
      <w:szCs w:val="36"/>
      <w:lang w:eastAsia="ar-SA"/>
    </w:rPr>
  </w:style>
  <w:style w:type="paragraph" w:styleId="Lista">
    <w:name w:val="List"/>
    <w:basedOn w:val="Corpodetexto"/>
    <w:rsid w:val="00871B8C"/>
    <w:rPr>
      <w:rFonts w:cs="Mangal"/>
    </w:rPr>
  </w:style>
  <w:style w:type="paragraph" w:customStyle="1" w:styleId="Legenda4">
    <w:name w:val="Legenda4"/>
    <w:basedOn w:val="Normal"/>
    <w:rsid w:val="00871B8C"/>
    <w:pPr>
      <w:suppressLineNumbers/>
      <w:suppressAutoHyphens/>
      <w:spacing w:before="120" w:after="120"/>
    </w:pPr>
    <w:rPr>
      <w:rFonts w:ascii="Calibri" w:eastAsia="Calibri" w:hAnsi="Calibri" w:cs="Tahoma"/>
      <w:i/>
      <w:iCs/>
      <w:kern w:val="1"/>
      <w:sz w:val="24"/>
      <w:szCs w:val="24"/>
      <w:lang w:eastAsia="ar-SA"/>
    </w:rPr>
  </w:style>
  <w:style w:type="paragraph" w:customStyle="1" w:styleId="ndice">
    <w:name w:val="Índice"/>
    <w:basedOn w:val="Normal"/>
    <w:rsid w:val="00871B8C"/>
    <w:pPr>
      <w:suppressLineNumbers/>
      <w:suppressAutoHyphens/>
    </w:pPr>
    <w:rPr>
      <w:rFonts w:ascii="Calibri" w:eastAsia="Calibri" w:hAnsi="Calibri" w:cs="Mangal"/>
      <w:kern w:val="1"/>
      <w:lang w:eastAsia="ar-SA"/>
    </w:rPr>
  </w:style>
  <w:style w:type="paragraph" w:customStyle="1" w:styleId="Ttulo13">
    <w:name w:val="Título13"/>
    <w:basedOn w:val="Normal"/>
    <w:next w:val="Corpodetexto"/>
    <w:rsid w:val="00871B8C"/>
    <w:pPr>
      <w:keepNext/>
      <w:suppressAutoHyphens/>
      <w:spacing w:before="240" w:after="120"/>
    </w:pPr>
    <w:rPr>
      <w:rFonts w:ascii="Liberation Sans" w:eastAsia="Microsoft YaHei" w:hAnsi="Liberation Sans" w:cs="Mangal"/>
      <w:kern w:val="1"/>
      <w:sz w:val="28"/>
      <w:szCs w:val="28"/>
      <w:lang w:eastAsia="ar-SA"/>
    </w:rPr>
  </w:style>
  <w:style w:type="paragraph" w:customStyle="1" w:styleId="Legenda3">
    <w:name w:val="Legenda3"/>
    <w:basedOn w:val="Normal"/>
    <w:rsid w:val="00871B8C"/>
    <w:pPr>
      <w:suppressLineNumbers/>
      <w:suppressAutoHyphens/>
      <w:spacing w:before="120" w:after="120"/>
    </w:pPr>
    <w:rPr>
      <w:rFonts w:ascii="Calibri" w:eastAsia="Calibri" w:hAnsi="Calibri" w:cs="Mangal"/>
      <w:i/>
      <w:iCs/>
      <w:kern w:val="1"/>
      <w:sz w:val="24"/>
      <w:szCs w:val="24"/>
      <w:lang w:eastAsia="ar-SA"/>
    </w:rPr>
  </w:style>
  <w:style w:type="paragraph" w:customStyle="1" w:styleId="Ttulo12">
    <w:name w:val="Título12"/>
    <w:basedOn w:val="Normal"/>
    <w:next w:val="Corpodetexto"/>
    <w:rsid w:val="00871B8C"/>
    <w:pPr>
      <w:keepNext/>
      <w:suppressAutoHyphens/>
      <w:spacing w:before="240" w:after="120"/>
    </w:pPr>
    <w:rPr>
      <w:rFonts w:ascii="Liberation Sans" w:eastAsia="Microsoft YaHei" w:hAnsi="Liberation Sans" w:cs="Mangal"/>
      <w:kern w:val="1"/>
      <w:sz w:val="28"/>
      <w:szCs w:val="28"/>
      <w:lang w:eastAsia="ar-SA"/>
    </w:rPr>
  </w:style>
  <w:style w:type="paragraph" w:customStyle="1" w:styleId="Ttulo11">
    <w:name w:val="Título11"/>
    <w:basedOn w:val="Normal"/>
    <w:next w:val="Corpodetexto"/>
    <w:rsid w:val="00871B8C"/>
    <w:pPr>
      <w:keepNext/>
      <w:suppressAutoHyphens/>
      <w:spacing w:before="240" w:after="120"/>
    </w:pPr>
    <w:rPr>
      <w:rFonts w:ascii="Arial" w:eastAsia="Arial Unicode MS" w:hAnsi="Arial" w:cs="Mangal"/>
      <w:kern w:val="1"/>
      <w:sz w:val="28"/>
      <w:szCs w:val="28"/>
      <w:lang w:eastAsia="ar-SA"/>
    </w:rPr>
  </w:style>
  <w:style w:type="paragraph" w:customStyle="1" w:styleId="Legenda2">
    <w:name w:val="Legenda2"/>
    <w:basedOn w:val="Normal"/>
    <w:rsid w:val="00871B8C"/>
    <w:pPr>
      <w:suppressLineNumbers/>
      <w:suppressAutoHyphens/>
      <w:spacing w:before="120" w:after="120"/>
    </w:pPr>
    <w:rPr>
      <w:rFonts w:ascii="Calibri" w:eastAsia="Calibri" w:hAnsi="Calibri" w:cs="Mangal"/>
      <w:i/>
      <w:iCs/>
      <w:kern w:val="1"/>
      <w:sz w:val="24"/>
      <w:szCs w:val="24"/>
      <w:lang w:eastAsia="ar-SA"/>
    </w:rPr>
  </w:style>
  <w:style w:type="paragraph" w:customStyle="1" w:styleId="Ttulo10">
    <w:name w:val="Título10"/>
    <w:basedOn w:val="Normal"/>
    <w:rsid w:val="00871B8C"/>
    <w:pPr>
      <w:keepNext/>
      <w:suppressAutoHyphens/>
      <w:spacing w:before="240" w:after="120"/>
    </w:pPr>
    <w:rPr>
      <w:rFonts w:ascii="Arial" w:eastAsia="Arial Unicode MS" w:hAnsi="Arial" w:cs="Mangal"/>
      <w:kern w:val="1"/>
      <w:sz w:val="28"/>
      <w:szCs w:val="28"/>
      <w:lang w:eastAsia="ar-SA"/>
    </w:rPr>
  </w:style>
  <w:style w:type="paragraph" w:customStyle="1" w:styleId="Legenda1">
    <w:name w:val="Legenda1"/>
    <w:basedOn w:val="Normal"/>
    <w:rsid w:val="00871B8C"/>
    <w:pPr>
      <w:suppressLineNumbers/>
      <w:suppressAutoHyphens/>
      <w:spacing w:before="120" w:after="120"/>
    </w:pPr>
    <w:rPr>
      <w:rFonts w:ascii="Calibri" w:eastAsia="Calibri" w:hAnsi="Calibri" w:cs="Mangal"/>
      <w:i/>
      <w:iCs/>
      <w:kern w:val="1"/>
      <w:sz w:val="24"/>
      <w:szCs w:val="24"/>
      <w:lang w:eastAsia="ar-SA"/>
    </w:rPr>
  </w:style>
  <w:style w:type="paragraph" w:customStyle="1" w:styleId="Ttulo90">
    <w:name w:val="Título9"/>
    <w:basedOn w:val="Normal"/>
    <w:rsid w:val="00871B8C"/>
    <w:pPr>
      <w:keepNext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  <w:lang w:eastAsia="ar-SA"/>
    </w:rPr>
  </w:style>
  <w:style w:type="paragraph" w:customStyle="1" w:styleId="Ttulo80">
    <w:name w:val="Título8"/>
    <w:basedOn w:val="Normal"/>
    <w:rsid w:val="00871B8C"/>
    <w:pPr>
      <w:keepNext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  <w:lang w:eastAsia="ar-SA"/>
    </w:rPr>
  </w:style>
  <w:style w:type="paragraph" w:customStyle="1" w:styleId="Ttulo70">
    <w:name w:val="Título7"/>
    <w:basedOn w:val="Normal"/>
    <w:rsid w:val="00871B8C"/>
    <w:pPr>
      <w:keepNext/>
      <w:suppressAutoHyphens/>
      <w:spacing w:before="240" w:after="120"/>
    </w:pPr>
    <w:rPr>
      <w:rFonts w:ascii="Arial" w:eastAsia="Arial Unicode MS" w:hAnsi="Arial" w:cs="Mangal"/>
      <w:kern w:val="1"/>
      <w:sz w:val="28"/>
      <w:szCs w:val="28"/>
      <w:lang w:eastAsia="ar-SA"/>
    </w:rPr>
  </w:style>
  <w:style w:type="paragraph" w:customStyle="1" w:styleId="Ttulo60">
    <w:name w:val="Título6"/>
    <w:basedOn w:val="Normal"/>
    <w:rsid w:val="00871B8C"/>
    <w:pPr>
      <w:keepNext/>
      <w:suppressAutoHyphens/>
      <w:spacing w:before="240" w:after="120"/>
    </w:pPr>
    <w:rPr>
      <w:rFonts w:ascii="Arial" w:eastAsia="Arial Unicode MS" w:hAnsi="Arial" w:cs="Mangal"/>
      <w:kern w:val="1"/>
      <w:sz w:val="28"/>
      <w:szCs w:val="28"/>
      <w:lang w:eastAsia="ar-SA"/>
    </w:rPr>
  </w:style>
  <w:style w:type="paragraph" w:customStyle="1" w:styleId="Ttulo50">
    <w:name w:val="Título5"/>
    <w:basedOn w:val="Normal"/>
    <w:rsid w:val="00871B8C"/>
    <w:pPr>
      <w:keepNext/>
      <w:suppressAutoHyphens/>
      <w:spacing w:before="240" w:after="120"/>
    </w:pPr>
    <w:rPr>
      <w:rFonts w:ascii="Arial" w:eastAsia="Arial Unicode MS" w:hAnsi="Arial" w:cs="Mangal"/>
      <w:kern w:val="1"/>
      <w:sz w:val="28"/>
      <w:szCs w:val="28"/>
      <w:lang w:eastAsia="ar-SA"/>
    </w:rPr>
  </w:style>
  <w:style w:type="paragraph" w:customStyle="1" w:styleId="Ttulo40">
    <w:name w:val="Título4"/>
    <w:basedOn w:val="Normal"/>
    <w:rsid w:val="00871B8C"/>
    <w:pPr>
      <w:keepNext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  <w:lang w:eastAsia="ar-SA"/>
    </w:rPr>
  </w:style>
  <w:style w:type="paragraph" w:customStyle="1" w:styleId="Ttulo30">
    <w:name w:val="Título3"/>
    <w:basedOn w:val="Normal"/>
    <w:rsid w:val="00871B8C"/>
    <w:pPr>
      <w:keepNext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  <w:lang w:eastAsia="ar-SA"/>
    </w:rPr>
  </w:style>
  <w:style w:type="paragraph" w:customStyle="1" w:styleId="Ttulo20">
    <w:name w:val="Título2"/>
    <w:basedOn w:val="Normal"/>
    <w:rsid w:val="00871B8C"/>
    <w:pPr>
      <w:keepNext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  <w:lang w:eastAsia="ar-SA"/>
    </w:rPr>
  </w:style>
  <w:style w:type="paragraph" w:customStyle="1" w:styleId="Ttulo15">
    <w:name w:val="Título1"/>
    <w:basedOn w:val="Normal"/>
    <w:rsid w:val="00871B8C"/>
    <w:pPr>
      <w:keepNext/>
      <w:suppressAutoHyphens/>
      <w:spacing w:before="240" w:after="120"/>
    </w:pPr>
    <w:rPr>
      <w:rFonts w:ascii="Arial" w:eastAsia="Lucida Sans Unicode" w:hAnsi="Arial" w:cs="Mangal"/>
      <w:kern w:val="1"/>
      <w:sz w:val="28"/>
      <w:szCs w:val="28"/>
      <w:lang w:eastAsia="ar-SA"/>
    </w:rPr>
  </w:style>
  <w:style w:type="paragraph" w:customStyle="1" w:styleId="WW-Legenda1">
    <w:name w:val="WW-Legenda1"/>
    <w:basedOn w:val="Normal"/>
    <w:rsid w:val="00871B8C"/>
    <w:pPr>
      <w:suppressLineNumbers/>
      <w:suppressAutoHyphens/>
      <w:spacing w:before="120" w:after="120"/>
    </w:pPr>
    <w:rPr>
      <w:rFonts w:ascii="Calibri" w:eastAsia="Calibri" w:hAnsi="Calibri" w:cs="Mangal"/>
      <w:i/>
      <w:iCs/>
      <w:kern w:val="1"/>
      <w:sz w:val="24"/>
      <w:szCs w:val="24"/>
      <w:lang w:eastAsia="ar-SA"/>
    </w:rPr>
  </w:style>
  <w:style w:type="paragraph" w:styleId="Subttulo">
    <w:name w:val="Subtitle"/>
    <w:basedOn w:val="Normal"/>
    <w:next w:val="Corpodetexto"/>
    <w:link w:val="SubttuloChar1"/>
    <w:qFormat/>
    <w:rsid w:val="00871B8C"/>
    <w:pPr>
      <w:suppressAutoHyphens/>
      <w:spacing w:after="0" w:line="100" w:lineRule="atLeast"/>
      <w:jc w:val="center"/>
    </w:pPr>
    <w:rPr>
      <w:rFonts w:ascii="Futura Lt BT" w:eastAsia="Times New Roman" w:hAnsi="Futura Lt BT" w:cs="Futura Lt BT"/>
      <w:b/>
      <w:bCs/>
      <w:i/>
      <w:iCs/>
      <w:smallCaps/>
      <w:kern w:val="1"/>
      <w:sz w:val="20"/>
      <w:szCs w:val="20"/>
      <w:lang w:eastAsia="ar-SA"/>
    </w:rPr>
  </w:style>
  <w:style w:type="character" w:customStyle="1" w:styleId="SubttuloChar1">
    <w:name w:val="Subtítulo Char1"/>
    <w:basedOn w:val="Fontepargpadro"/>
    <w:link w:val="Subttulo"/>
    <w:rsid w:val="00871B8C"/>
    <w:rPr>
      <w:rFonts w:ascii="Futura Lt BT" w:eastAsia="Times New Roman" w:hAnsi="Futura Lt BT" w:cs="Futura Lt BT"/>
      <w:b/>
      <w:bCs/>
      <w:i/>
      <w:iCs/>
      <w:smallCaps/>
      <w:kern w:val="1"/>
      <w:sz w:val="20"/>
      <w:szCs w:val="20"/>
      <w:lang w:eastAsia="ar-SA"/>
    </w:rPr>
  </w:style>
  <w:style w:type="paragraph" w:styleId="Rodap">
    <w:name w:val="footer"/>
    <w:basedOn w:val="Normal"/>
    <w:link w:val="RodapChar1"/>
    <w:uiPriority w:val="99"/>
    <w:rsid w:val="00871B8C"/>
    <w:pPr>
      <w:suppressLineNumbers/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customStyle="1" w:styleId="RodapChar1">
    <w:name w:val="Rodapé Char1"/>
    <w:basedOn w:val="Fontepargpadro"/>
    <w:link w:val="Rodap"/>
    <w:rsid w:val="00871B8C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customStyle="1" w:styleId="Contedodatabela">
    <w:name w:val="Conteúdo da tabela"/>
    <w:basedOn w:val="Normal"/>
    <w:rsid w:val="00871B8C"/>
    <w:pPr>
      <w:suppressLineNumbers/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NoParagraphStyle">
    <w:name w:val="[No Paragraph Style]"/>
    <w:rsid w:val="00871B8C"/>
    <w:pPr>
      <w:suppressAutoHyphens/>
      <w:spacing w:after="0" w:line="288" w:lineRule="auto"/>
    </w:pPr>
    <w:rPr>
      <w:rFonts w:ascii="Times  Roman" w:eastAsia="Calibri" w:hAnsi="Times  Roman" w:cs="Times  Roman"/>
      <w:color w:val="000000"/>
      <w:kern w:val="1"/>
      <w:sz w:val="24"/>
      <w:szCs w:val="24"/>
      <w:lang w:val="en-US" w:eastAsia="ar-SA"/>
    </w:rPr>
  </w:style>
  <w:style w:type="paragraph" w:customStyle="1" w:styleId="1texto">
    <w:name w:val="1_texto"/>
    <w:basedOn w:val="NoParagraphStyle"/>
    <w:rsid w:val="00871B8C"/>
    <w:pPr>
      <w:spacing w:line="260" w:lineRule="atLeast"/>
      <w:jc w:val="both"/>
    </w:pPr>
    <w:rPr>
      <w:rFonts w:ascii="ChollaSans Thin" w:hAnsi="ChollaSans Thin" w:cs="ChollaSans Thin"/>
      <w:sz w:val="19"/>
      <w:szCs w:val="19"/>
      <w:lang w:val="pt-BR"/>
    </w:rPr>
  </w:style>
  <w:style w:type="paragraph" w:customStyle="1" w:styleId="Corpodetexto31">
    <w:name w:val="Corpo de texto 31"/>
    <w:basedOn w:val="Normal"/>
    <w:rsid w:val="00871B8C"/>
    <w:pPr>
      <w:widowControl w:val="0"/>
      <w:suppressAutoHyphens/>
      <w:spacing w:after="0" w:line="100" w:lineRule="atLeast"/>
    </w:pPr>
    <w:rPr>
      <w:rFonts w:ascii="Tahoma" w:eastAsia="Calibri" w:hAnsi="Tahoma" w:cs="Tahoma"/>
      <w:kern w:val="1"/>
      <w:sz w:val="18"/>
      <w:szCs w:val="18"/>
      <w:lang w:eastAsia="ar-SA"/>
    </w:rPr>
  </w:style>
  <w:style w:type="paragraph" w:customStyle="1" w:styleId="Normal1">
    <w:name w:val="Normal1"/>
    <w:rsid w:val="00871B8C"/>
    <w:pPr>
      <w:suppressAutoHyphens/>
      <w:spacing w:after="0" w:line="240" w:lineRule="auto"/>
    </w:pPr>
    <w:rPr>
      <w:rFonts w:ascii="Times New Roman" w:eastAsia="Calibri" w:hAnsi="Times New Roman" w:cs="Times New Roman"/>
      <w:color w:val="000000"/>
      <w:kern w:val="1"/>
      <w:sz w:val="24"/>
      <w:szCs w:val="24"/>
      <w:lang w:eastAsia="ar-SA"/>
    </w:rPr>
  </w:style>
  <w:style w:type="paragraph" w:customStyle="1" w:styleId="Contedodetabela">
    <w:name w:val="Conteúdo de tabela"/>
    <w:basedOn w:val="Normal"/>
    <w:rsid w:val="00871B8C"/>
    <w:pPr>
      <w:suppressLineNumbers/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Cabealho">
    <w:name w:val="header"/>
    <w:basedOn w:val="Normal"/>
    <w:link w:val="CabealhoChar1"/>
    <w:rsid w:val="00871B8C"/>
    <w:pPr>
      <w:suppressLineNumbers/>
      <w:suppressAutoHyphens/>
      <w:spacing w:after="0" w:line="100" w:lineRule="atLeast"/>
    </w:pPr>
    <w:rPr>
      <w:rFonts w:ascii="Calibri" w:eastAsia="Calibri" w:hAnsi="Calibri" w:cs="Calibri"/>
      <w:kern w:val="1"/>
      <w:lang w:eastAsia="ar-SA"/>
    </w:rPr>
  </w:style>
  <w:style w:type="character" w:customStyle="1" w:styleId="CabealhoChar1">
    <w:name w:val="Cabeçalho Char1"/>
    <w:basedOn w:val="Fontepargpadro"/>
    <w:link w:val="Cabealho"/>
    <w:rsid w:val="00871B8C"/>
    <w:rPr>
      <w:rFonts w:ascii="Calibri" w:eastAsia="Calibri" w:hAnsi="Calibri" w:cs="Calibri"/>
      <w:kern w:val="1"/>
      <w:lang w:eastAsia="ar-SA"/>
    </w:rPr>
  </w:style>
  <w:style w:type="paragraph" w:customStyle="1" w:styleId="Textodebalo1">
    <w:name w:val="Texto de balão1"/>
    <w:basedOn w:val="Normal"/>
    <w:rsid w:val="00871B8C"/>
    <w:pPr>
      <w:suppressAutoHyphens/>
      <w:spacing w:after="0" w:line="100" w:lineRule="atLeast"/>
    </w:pPr>
    <w:rPr>
      <w:rFonts w:ascii="Tahoma" w:eastAsia="Calibri" w:hAnsi="Tahoma" w:cs="Tahoma"/>
      <w:kern w:val="1"/>
      <w:sz w:val="16"/>
      <w:szCs w:val="16"/>
      <w:lang w:eastAsia="ar-SA"/>
    </w:rPr>
  </w:style>
  <w:style w:type="paragraph" w:customStyle="1" w:styleId="Ttulodetabela">
    <w:name w:val="Título de tabela"/>
    <w:basedOn w:val="Contedodetabela"/>
    <w:rsid w:val="00871B8C"/>
    <w:pPr>
      <w:jc w:val="center"/>
    </w:pPr>
    <w:rPr>
      <w:b/>
      <w:bCs/>
    </w:rPr>
  </w:style>
  <w:style w:type="paragraph" w:customStyle="1" w:styleId="Contedodequadro">
    <w:name w:val="Conteúdo de quadro"/>
    <w:basedOn w:val="Corpodetexto"/>
    <w:rsid w:val="00871B8C"/>
  </w:style>
  <w:style w:type="paragraph" w:customStyle="1" w:styleId="Contedodoquadro">
    <w:name w:val="Conteúdo do quadro"/>
    <w:basedOn w:val="Corpodetexto"/>
    <w:rsid w:val="00871B8C"/>
  </w:style>
  <w:style w:type="paragraph" w:customStyle="1" w:styleId="WW-Normal1">
    <w:name w:val="WW-Normal1"/>
    <w:basedOn w:val="Normal"/>
    <w:rsid w:val="00871B8C"/>
    <w:pPr>
      <w:suppressAutoHyphens/>
      <w:spacing w:after="0" w:line="200" w:lineRule="atLeast"/>
    </w:pPr>
    <w:rPr>
      <w:rFonts w:ascii="Arial" w:eastAsia="Arial" w:hAnsi="Arial" w:cs="Arial"/>
      <w:color w:val="000000"/>
      <w:kern w:val="1"/>
      <w:sz w:val="24"/>
      <w:szCs w:val="24"/>
      <w:lang w:eastAsia="hi-IN" w:bidi="hi-IN"/>
    </w:rPr>
  </w:style>
  <w:style w:type="paragraph" w:customStyle="1" w:styleId="WW-PargrafodaLista1">
    <w:name w:val="WW-Parágrafo da Lista1"/>
    <w:basedOn w:val="Normal"/>
    <w:rsid w:val="00871B8C"/>
    <w:pPr>
      <w:suppressAutoHyphens/>
      <w:spacing w:after="0" w:line="100" w:lineRule="atLeast"/>
      <w:ind w:left="708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customStyle="1" w:styleId="Normal2">
    <w:name w:val="Normal2"/>
    <w:rsid w:val="00871B8C"/>
    <w:pPr>
      <w:suppressAutoHyphens/>
      <w:spacing w:after="0" w:line="240" w:lineRule="auto"/>
    </w:pPr>
    <w:rPr>
      <w:rFonts w:ascii="Arial" w:eastAsia="Arial" w:hAnsi="Arial" w:cs="Arial"/>
      <w:color w:val="000000"/>
      <w:kern w:val="1"/>
      <w:sz w:val="24"/>
      <w:szCs w:val="24"/>
      <w:lang w:eastAsia="ar-SA"/>
    </w:rPr>
  </w:style>
  <w:style w:type="paragraph" w:customStyle="1" w:styleId="NomedaEmpresa">
    <w:name w:val="Nome da Empresa"/>
    <w:basedOn w:val="Ttulo2"/>
    <w:rsid w:val="00871B8C"/>
    <w:pPr>
      <w:keepNext w:val="0"/>
      <w:tabs>
        <w:tab w:val="clear" w:pos="0"/>
      </w:tabs>
      <w:suppressAutoHyphens w:val="0"/>
      <w:spacing w:before="140" w:after="0" w:line="264" w:lineRule="auto"/>
      <w:ind w:left="0" w:firstLine="0"/>
      <w:jc w:val="left"/>
    </w:pPr>
    <w:rPr>
      <w:rFonts w:ascii="Cambria" w:hAnsi="Cambria" w:cs="Cambria"/>
      <w:bCs w:val="0"/>
      <w:spacing w:val="4"/>
      <w:sz w:val="24"/>
      <w:szCs w:val="18"/>
      <w:lang w:val="en-IE"/>
    </w:rPr>
  </w:style>
  <w:style w:type="paragraph" w:styleId="Textodebalo">
    <w:name w:val="Balloon Text"/>
    <w:basedOn w:val="Normal"/>
    <w:link w:val="TextodebaloChar2"/>
    <w:rsid w:val="00871B8C"/>
    <w:pPr>
      <w:suppressAutoHyphens/>
      <w:spacing w:after="0" w:line="240" w:lineRule="auto"/>
    </w:pPr>
    <w:rPr>
      <w:rFonts w:ascii="Tahoma" w:eastAsia="Calibri" w:hAnsi="Tahoma" w:cs="Tahoma"/>
      <w:kern w:val="1"/>
      <w:sz w:val="16"/>
      <w:szCs w:val="16"/>
      <w:lang w:eastAsia="ar-SA"/>
    </w:rPr>
  </w:style>
  <w:style w:type="character" w:customStyle="1" w:styleId="TextodebaloChar2">
    <w:name w:val="Texto de balão Char2"/>
    <w:basedOn w:val="Fontepargpadro"/>
    <w:link w:val="Textodebalo"/>
    <w:rsid w:val="00871B8C"/>
    <w:rPr>
      <w:rFonts w:ascii="Tahoma" w:eastAsia="Calibri" w:hAnsi="Tahoma" w:cs="Tahoma"/>
      <w:kern w:val="1"/>
      <w:sz w:val="16"/>
      <w:szCs w:val="16"/>
      <w:lang w:eastAsia="ar-SA"/>
    </w:rPr>
  </w:style>
  <w:style w:type="character" w:customStyle="1" w:styleId="Ttulo4Char">
    <w:name w:val="Título 4 Char"/>
    <w:basedOn w:val="Fontepargpadro"/>
    <w:link w:val="Ttulo4"/>
    <w:rsid w:val="00B0449D"/>
    <w:rPr>
      <w:rFonts w:ascii="Cambria" w:eastAsia="Times New Roman" w:hAnsi="Cambria" w:cs="Cambria"/>
      <w:b/>
      <w:bCs/>
      <w:spacing w:val="5"/>
      <w:sz w:val="24"/>
      <w:szCs w:val="24"/>
      <w:lang w:val="en-US" w:bidi="en-US"/>
    </w:rPr>
  </w:style>
  <w:style w:type="character" w:customStyle="1" w:styleId="Ttulo6Char">
    <w:name w:val="Título 6 Char"/>
    <w:basedOn w:val="Fontepargpadro"/>
    <w:link w:val="Ttulo6"/>
    <w:rsid w:val="00B0449D"/>
    <w:rPr>
      <w:rFonts w:ascii="Cambria" w:eastAsia="Times New Roman" w:hAnsi="Cambria" w:cs="Cambria"/>
      <w:b/>
      <w:bCs/>
      <w:color w:val="595959"/>
      <w:spacing w:val="5"/>
      <w:shd w:val="clear" w:color="auto" w:fill="FFFFFF"/>
      <w:lang w:val="en-US" w:bidi="en-US"/>
    </w:rPr>
  </w:style>
  <w:style w:type="character" w:customStyle="1" w:styleId="Ttulo9Char">
    <w:name w:val="Título 9 Char"/>
    <w:basedOn w:val="Fontepargpadro"/>
    <w:link w:val="Ttulo9"/>
    <w:rsid w:val="00B0449D"/>
    <w:rPr>
      <w:rFonts w:ascii="Cambria" w:eastAsia="Times New Roman" w:hAnsi="Cambria" w:cs="Cambria"/>
      <w:b/>
      <w:bCs/>
      <w:i/>
      <w:iCs/>
      <w:color w:val="7F7F7F"/>
      <w:sz w:val="18"/>
      <w:szCs w:val="18"/>
      <w:lang w:val="en-US" w:bidi="en-US"/>
    </w:rPr>
  </w:style>
  <w:style w:type="character" w:customStyle="1" w:styleId="WW8Num22z1">
    <w:name w:val="WW8Num22z1"/>
    <w:rsid w:val="00B0449D"/>
    <w:rPr>
      <w:rFonts w:ascii="Wingdings" w:hAnsi="Wingdings"/>
    </w:rPr>
  </w:style>
  <w:style w:type="character" w:customStyle="1" w:styleId="WW8Num24z0">
    <w:name w:val="WW8Num24z0"/>
    <w:rsid w:val="00B0449D"/>
    <w:rPr>
      <w:b/>
    </w:rPr>
  </w:style>
  <w:style w:type="character" w:customStyle="1" w:styleId="WW8Num32z0">
    <w:name w:val="WW8Num32z0"/>
    <w:rsid w:val="00B0449D"/>
    <w:rPr>
      <w:rFonts w:ascii="Wingdings" w:hAnsi="Wingdings"/>
    </w:rPr>
  </w:style>
  <w:style w:type="character" w:customStyle="1" w:styleId="WW8Num32z1">
    <w:name w:val="WW8Num32z1"/>
    <w:rsid w:val="00B0449D"/>
    <w:rPr>
      <w:rFonts w:ascii="Courier New" w:hAnsi="Courier New" w:cs="Courier New"/>
    </w:rPr>
  </w:style>
  <w:style w:type="character" w:customStyle="1" w:styleId="WW8Num31z0">
    <w:name w:val="WW8Num31z0"/>
    <w:rsid w:val="00B0449D"/>
    <w:rPr>
      <w:rFonts w:ascii="Wingdings" w:hAnsi="Wingdings"/>
    </w:rPr>
  </w:style>
  <w:style w:type="character" w:customStyle="1" w:styleId="WW8Num33z0">
    <w:name w:val="WW8Num33z0"/>
    <w:rsid w:val="00B0449D"/>
    <w:rPr>
      <w:rFonts w:ascii="Symbol" w:hAnsi="Symbol" w:cs="OpenSymbol"/>
    </w:rPr>
  </w:style>
  <w:style w:type="character" w:customStyle="1" w:styleId="WW8Num34z0">
    <w:name w:val="WW8Num34z0"/>
    <w:rsid w:val="00B0449D"/>
    <w:rPr>
      <w:rFonts w:ascii="Symbol" w:hAnsi="Symbol" w:cs="OpenSymbol"/>
    </w:rPr>
  </w:style>
  <w:style w:type="character" w:customStyle="1" w:styleId="WW8Num35z0">
    <w:name w:val="WW8Num35z0"/>
    <w:rsid w:val="00B0449D"/>
    <w:rPr>
      <w:rFonts w:ascii="Symbol" w:hAnsi="Symbol" w:cs="OpenSymbol"/>
    </w:rPr>
  </w:style>
  <w:style w:type="character" w:customStyle="1" w:styleId="WW8Num36z0">
    <w:name w:val="WW8Num36z0"/>
    <w:rsid w:val="00B0449D"/>
    <w:rPr>
      <w:rFonts w:ascii="Symbol" w:hAnsi="Symbol" w:cs="OpenSymbol"/>
    </w:rPr>
  </w:style>
  <w:style w:type="character" w:customStyle="1" w:styleId="WW8Num23z1">
    <w:name w:val="WW8Num23z1"/>
    <w:rsid w:val="00B0449D"/>
    <w:rPr>
      <w:rFonts w:ascii="Wingdings" w:hAnsi="Wingdings"/>
    </w:rPr>
  </w:style>
  <w:style w:type="character" w:customStyle="1" w:styleId="WW8Num25z0">
    <w:name w:val="WW8Num25z0"/>
    <w:rsid w:val="00B0449D"/>
    <w:rPr>
      <w:rFonts w:ascii="Wingdings" w:hAnsi="Wingdings"/>
    </w:rPr>
  </w:style>
  <w:style w:type="character" w:customStyle="1" w:styleId="WW8Num30z0">
    <w:name w:val="WW8Num30z0"/>
    <w:rsid w:val="00B0449D"/>
    <w:rPr>
      <w:rFonts w:ascii="Wingdings" w:hAnsi="Wingdings"/>
    </w:rPr>
  </w:style>
  <w:style w:type="character" w:customStyle="1" w:styleId="WW8Num30z1">
    <w:name w:val="WW8Num30z1"/>
    <w:rsid w:val="00B0449D"/>
    <w:rPr>
      <w:rFonts w:ascii="Courier New" w:hAnsi="Courier New" w:cs="Courier New"/>
    </w:rPr>
  </w:style>
  <w:style w:type="character" w:customStyle="1" w:styleId="WW8Num30z3">
    <w:name w:val="WW8Num30z3"/>
    <w:rsid w:val="00B0449D"/>
    <w:rPr>
      <w:rFonts w:ascii="Symbol" w:hAnsi="Symbol"/>
    </w:rPr>
  </w:style>
  <w:style w:type="character" w:customStyle="1" w:styleId="WW8Num31z1">
    <w:name w:val="WW8Num31z1"/>
    <w:rsid w:val="00B0449D"/>
    <w:rPr>
      <w:rFonts w:ascii="Courier New" w:hAnsi="Courier New" w:cs="Courier New"/>
    </w:rPr>
  </w:style>
  <w:style w:type="character" w:customStyle="1" w:styleId="WW8Num31z3">
    <w:name w:val="WW8Num31z3"/>
    <w:rsid w:val="00B0449D"/>
    <w:rPr>
      <w:rFonts w:ascii="Symbol" w:hAnsi="Symbol"/>
    </w:rPr>
  </w:style>
  <w:style w:type="character" w:customStyle="1" w:styleId="WW8Num32z3">
    <w:name w:val="WW8Num32z3"/>
    <w:rsid w:val="00B0449D"/>
    <w:rPr>
      <w:rFonts w:ascii="Symbol" w:hAnsi="Symbol"/>
    </w:rPr>
  </w:style>
  <w:style w:type="character" w:customStyle="1" w:styleId="WW8Num36z1">
    <w:name w:val="WW8Num36z1"/>
    <w:rsid w:val="00B0449D"/>
    <w:rPr>
      <w:rFonts w:ascii="Wingdings" w:hAnsi="Wingdings"/>
    </w:rPr>
  </w:style>
  <w:style w:type="character" w:customStyle="1" w:styleId="WW8Num39z0">
    <w:name w:val="WW8Num39z0"/>
    <w:rsid w:val="00B0449D"/>
    <w:rPr>
      <w:rFonts w:ascii="Wingdings" w:hAnsi="Wingdings"/>
    </w:rPr>
  </w:style>
  <w:style w:type="character" w:customStyle="1" w:styleId="WW8Num39z1">
    <w:name w:val="WW8Num39z1"/>
    <w:rsid w:val="00B0449D"/>
    <w:rPr>
      <w:rFonts w:ascii="Courier New" w:hAnsi="Courier New" w:cs="Courier New"/>
    </w:rPr>
  </w:style>
  <w:style w:type="character" w:customStyle="1" w:styleId="WW8Num39z3">
    <w:name w:val="WW8Num39z3"/>
    <w:rsid w:val="00B0449D"/>
    <w:rPr>
      <w:rFonts w:ascii="Symbol" w:hAnsi="Symbol"/>
    </w:rPr>
  </w:style>
  <w:style w:type="character" w:customStyle="1" w:styleId="WW-Absatz-Standardschriftart11111111111111111111111111111111">
    <w:name w:val="WW-Absatz-Standardschriftart11111111111111111111111111111111"/>
    <w:rsid w:val="00B0449D"/>
  </w:style>
  <w:style w:type="character" w:customStyle="1" w:styleId="WW-Absatz-Standardschriftart111111111111111111111111111111111">
    <w:name w:val="WW-Absatz-Standardschriftart111111111111111111111111111111111"/>
    <w:rsid w:val="00B0449D"/>
  </w:style>
  <w:style w:type="character" w:customStyle="1" w:styleId="WW-Absatz-Standardschriftart1111111111111111111111111111111111">
    <w:name w:val="WW-Absatz-Standardschriftart1111111111111111111111111111111111"/>
    <w:rsid w:val="00B0449D"/>
  </w:style>
  <w:style w:type="character" w:customStyle="1" w:styleId="WW-Absatz-Standardschriftart11111111111111111111111111111111111">
    <w:name w:val="WW-Absatz-Standardschriftart11111111111111111111111111111111111"/>
    <w:rsid w:val="00B0449D"/>
  </w:style>
  <w:style w:type="character" w:customStyle="1" w:styleId="WW-Absatz-Standardschriftart111111111111111111111111111111111111">
    <w:name w:val="WW-Absatz-Standardschriftart111111111111111111111111111111111111"/>
    <w:rsid w:val="00B0449D"/>
  </w:style>
  <w:style w:type="character" w:customStyle="1" w:styleId="WW-Absatz-Standardschriftart1111111111111111111111111111111111111">
    <w:name w:val="WW-Absatz-Standardschriftart1111111111111111111111111111111111111"/>
    <w:rsid w:val="00B0449D"/>
  </w:style>
  <w:style w:type="character" w:customStyle="1" w:styleId="WW-Absatz-Standardschriftart11111111111111111111111111111111111111">
    <w:name w:val="WW-Absatz-Standardschriftart11111111111111111111111111111111111111"/>
    <w:rsid w:val="00B0449D"/>
  </w:style>
  <w:style w:type="character" w:customStyle="1" w:styleId="WW-Absatz-Standardschriftart111111111111111111111111111111111111111">
    <w:name w:val="WW-Absatz-Standardschriftart111111111111111111111111111111111111111"/>
    <w:rsid w:val="00B0449D"/>
  </w:style>
  <w:style w:type="character" w:customStyle="1" w:styleId="Refdecomentrio1">
    <w:name w:val="Ref. de comentário1"/>
    <w:rsid w:val="00B0449D"/>
    <w:rPr>
      <w:sz w:val="16"/>
      <w:szCs w:val="16"/>
    </w:rPr>
  </w:style>
  <w:style w:type="character" w:customStyle="1" w:styleId="TextodecomentrioChar">
    <w:name w:val="Texto de comentário Char"/>
    <w:rsid w:val="00B0449D"/>
    <w:rPr>
      <w:rFonts w:eastAsia="SimSun" w:cs="Mangal"/>
      <w:kern w:val="1"/>
      <w:szCs w:val="18"/>
      <w:lang w:eastAsia="hi-IN" w:bidi="hi-IN"/>
    </w:rPr>
  </w:style>
  <w:style w:type="character" w:customStyle="1" w:styleId="AssuntodocomentrioChar">
    <w:name w:val="Assunto do comentário Char"/>
    <w:rsid w:val="00B0449D"/>
    <w:rPr>
      <w:rFonts w:eastAsia="SimSun" w:cs="Mangal"/>
      <w:b/>
      <w:bCs/>
      <w:kern w:val="1"/>
      <w:szCs w:val="18"/>
      <w:lang w:eastAsia="hi-IN" w:bidi="hi-IN"/>
    </w:rPr>
  </w:style>
  <w:style w:type="character" w:customStyle="1" w:styleId="TtuloChar">
    <w:name w:val="Título Char"/>
    <w:uiPriority w:val="10"/>
    <w:rsid w:val="00B0449D"/>
    <w:rPr>
      <w:smallCaps/>
      <w:sz w:val="52"/>
      <w:szCs w:val="52"/>
    </w:rPr>
  </w:style>
  <w:style w:type="character" w:customStyle="1" w:styleId="CitaoChar">
    <w:name w:val="Citação Char"/>
    <w:rsid w:val="00B0449D"/>
    <w:rPr>
      <w:i/>
      <w:iCs/>
    </w:rPr>
  </w:style>
  <w:style w:type="character" w:customStyle="1" w:styleId="CitaoIntensaChar">
    <w:name w:val="Citação Intensa Char"/>
    <w:rsid w:val="00B0449D"/>
    <w:rPr>
      <w:i/>
      <w:iCs/>
    </w:rPr>
  </w:style>
  <w:style w:type="character" w:styleId="nfaseSutil">
    <w:name w:val="Subtle Emphasis"/>
    <w:qFormat/>
    <w:rsid w:val="00B0449D"/>
    <w:rPr>
      <w:i/>
      <w:iCs/>
    </w:rPr>
  </w:style>
  <w:style w:type="character" w:styleId="nfaseIntensa">
    <w:name w:val="Intense Emphasis"/>
    <w:qFormat/>
    <w:rsid w:val="00B0449D"/>
    <w:rPr>
      <w:b/>
      <w:bCs/>
      <w:i/>
      <w:iCs/>
    </w:rPr>
  </w:style>
  <w:style w:type="character" w:styleId="RefernciaSutil">
    <w:name w:val="Subtle Reference"/>
    <w:qFormat/>
    <w:rsid w:val="00B0449D"/>
    <w:rPr>
      <w:smallCaps/>
    </w:rPr>
  </w:style>
  <w:style w:type="character" w:styleId="RefernciaIntensa">
    <w:name w:val="Intense Reference"/>
    <w:qFormat/>
    <w:rsid w:val="00B0449D"/>
    <w:rPr>
      <w:b/>
      <w:bCs/>
      <w:smallCaps/>
    </w:rPr>
  </w:style>
  <w:style w:type="character" w:styleId="TtulodoLivro">
    <w:name w:val="Book Title"/>
    <w:qFormat/>
    <w:rsid w:val="00B0449D"/>
    <w:rPr>
      <w:i/>
      <w:iCs/>
      <w:smallCaps/>
      <w:spacing w:val="5"/>
    </w:rPr>
  </w:style>
  <w:style w:type="character" w:customStyle="1" w:styleId="Refdecomentrio2">
    <w:name w:val="Ref. de comentário2"/>
    <w:rsid w:val="00B0449D"/>
    <w:rPr>
      <w:sz w:val="16"/>
      <w:szCs w:val="16"/>
    </w:rPr>
  </w:style>
  <w:style w:type="character" w:customStyle="1" w:styleId="TextodecomentrioChar1">
    <w:name w:val="Texto de comentário Char1"/>
    <w:rsid w:val="00B0449D"/>
    <w:rPr>
      <w:rFonts w:ascii="Cambria" w:hAnsi="Cambria" w:cs="Cambria"/>
      <w:lang w:val="en-US" w:eastAsia="en-US" w:bidi="en-US"/>
    </w:rPr>
  </w:style>
  <w:style w:type="character" w:customStyle="1" w:styleId="Heading2Char">
    <w:name w:val="Heading 2 Char"/>
    <w:basedOn w:val="Fontepargpadro5"/>
    <w:rsid w:val="00B0449D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TitleChar">
    <w:name w:val="Title Char"/>
    <w:basedOn w:val="Fontepargpadro5"/>
    <w:rsid w:val="00B0449D"/>
    <w:rPr>
      <w:rFonts w:ascii="Cambria" w:hAnsi="Cambria" w:cs="Times New Roman"/>
      <w:color w:val="17365D"/>
      <w:spacing w:val="5"/>
      <w:kern w:val="1"/>
      <w:sz w:val="52"/>
      <w:szCs w:val="52"/>
    </w:rPr>
  </w:style>
  <w:style w:type="paragraph" w:customStyle="1" w:styleId="Legenda5">
    <w:name w:val="Legenda5"/>
    <w:basedOn w:val="Normal"/>
    <w:rsid w:val="00B0449D"/>
    <w:pPr>
      <w:suppressLineNumbers/>
      <w:suppressAutoHyphens/>
      <w:spacing w:before="120" w:after="120"/>
      <w:jc w:val="both"/>
    </w:pPr>
    <w:rPr>
      <w:rFonts w:ascii="Cambria" w:eastAsia="Times New Roman" w:hAnsi="Cambria" w:cs="Mangal"/>
      <w:i/>
      <w:iCs/>
      <w:sz w:val="24"/>
      <w:szCs w:val="24"/>
      <w:lang w:val="en-US" w:bidi="en-US"/>
    </w:rPr>
  </w:style>
  <w:style w:type="paragraph" w:customStyle="1" w:styleId="Textodecomentrio1">
    <w:name w:val="Texto de comentário1"/>
    <w:basedOn w:val="Normal"/>
    <w:rsid w:val="00B0449D"/>
    <w:pPr>
      <w:suppressAutoHyphens/>
      <w:jc w:val="both"/>
    </w:pPr>
    <w:rPr>
      <w:rFonts w:ascii="Cambria" w:eastAsia="Times New Roman" w:hAnsi="Cambria" w:cs="Cambria"/>
      <w:sz w:val="20"/>
      <w:szCs w:val="18"/>
      <w:lang w:val="en-US" w:bidi="en-US"/>
    </w:rPr>
  </w:style>
  <w:style w:type="paragraph" w:styleId="Textodecomentrio">
    <w:name w:val="annotation text"/>
    <w:basedOn w:val="Normal"/>
    <w:link w:val="TextodecomentrioChar2"/>
    <w:uiPriority w:val="99"/>
    <w:semiHidden/>
    <w:unhideWhenUsed/>
    <w:rsid w:val="00B0449D"/>
    <w:pPr>
      <w:spacing w:line="240" w:lineRule="auto"/>
    </w:pPr>
    <w:rPr>
      <w:sz w:val="20"/>
      <w:szCs w:val="20"/>
    </w:rPr>
  </w:style>
  <w:style w:type="character" w:customStyle="1" w:styleId="TextodecomentrioChar2">
    <w:name w:val="Texto de comentário Char2"/>
    <w:basedOn w:val="Fontepargpadro"/>
    <w:link w:val="Textodecomentrio"/>
    <w:uiPriority w:val="99"/>
    <w:semiHidden/>
    <w:rsid w:val="00B0449D"/>
    <w:rPr>
      <w:sz w:val="20"/>
      <w:szCs w:val="20"/>
    </w:rPr>
  </w:style>
  <w:style w:type="paragraph" w:styleId="Assuntodocomentrio">
    <w:name w:val="annotation subject"/>
    <w:basedOn w:val="Textodecomentrio1"/>
    <w:next w:val="Textodecomentrio1"/>
    <w:link w:val="AssuntodocomentrioChar1"/>
    <w:rsid w:val="00B0449D"/>
    <w:rPr>
      <w:b/>
      <w:bCs/>
    </w:rPr>
  </w:style>
  <w:style w:type="character" w:customStyle="1" w:styleId="AssuntodocomentrioChar1">
    <w:name w:val="Assunto do comentário Char1"/>
    <w:basedOn w:val="TextodecomentrioChar2"/>
    <w:link w:val="Assuntodocomentrio"/>
    <w:rsid w:val="00B0449D"/>
    <w:rPr>
      <w:rFonts w:ascii="Cambria" w:eastAsia="Times New Roman" w:hAnsi="Cambria" w:cs="Cambria"/>
      <w:b/>
      <w:bCs/>
      <w:sz w:val="20"/>
      <w:szCs w:val="18"/>
      <w:lang w:val="en-US" w:bidi="en-US"/>
    </w:rPr>
  </w:style>
  <w:style w:type="paragraph" w:customStyle="1" w:styleId="TextosemFormatao1">
    <w:name w:val="Texto sem Formatação1"/>
    <w:basedOn w:val="Normal"/>
    <w:rsid w:val="00B0449D"/>
    <w:pPr>
      <w:suppressAutoHyphens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val="en-US" w:bidi="en-US"/>
    </w:rPr>
  </w:style>
  <w:style w:type="paragraph" w:styleId="Sumrio1">
    <w:name w:val="toc 1"/>
    <w:basedOn w:val="Normal"/>
    <w:next w:val="Normal"/>
    <w:rsid w:val="00B0449D"/>
    <w:pPr>
      <w:suppressAutoHyphens/>
      <w:spacing w:after="0" w:line="240" w:lineRule="auto"/>
      <w:ind w:left="567"/>
      <w:jc w:val="both"/>
    </w:pPr>
    <w:rPr>
      <w:rFonts w:ascii="Times New Roman" w:eastAsia="Times New Roman" w:hAnsi="Times New Roman" w:cs="Calibri"/>
      <w:sz w:val="24"/>
      <w:szCs w:val="24"/>
      <w:lang w:val="en-US" w:bidi="en-US"/>
    </w:rPr>
  </w:style>
  <w:style w:type="paragraph" w:styleId="Ttulo">
    <w:name w:val="Title"/>
    <w:basedOn w:val="Normal"/>
    <w:next w:val="Normal"/>
    <w:link w:val="TtuloChar1"/>
    <w:uiPriority w:val="10"/>
    <w:qFormat/>
    <w:rsid w:val="00B0449D"/>
    <w:pPr>
      <w:suppressAutoHyphens/>
      <w:spacing w:after="300" w:line="240" w:lineRule="auto"/>
      <w:jc w:val="both"/>
    </w:pPr>
    <w:rPr>
      <w:rFonts w:ascii="Cambria" w:eastAsia="Times New Roman" w:hAnsi="Cambria" w:cs="Cambria"/>
      <w:smallCaps/>
      <w:sz w:val="52"/>
      <w:szCs w:val="52"/>
      <w:lang w:val="en-US" w:bidi="en-US"/>
    </w:rPr>
  </w:style>
  <w:style w:type="character" w:customStyle="1" w:styleId="TtuloChar1">
    <w:name w:val="Título Char1"/>
    <w:basedOn w:val="Fontepargpadro"/>
    <w:link w:val="Ttulo"/>
    <w:uiPriority w:val="10"/>
    <w:rsid w:val="00B0449D"/>
    <w:rPr>
      <w:rFonts w:ascii="Cambria" w:eastAsia="Times New Roman" w:hAnsi="Cambria" w:cs="Cambria"/>
      <w:smallCaps/>
      <w:sz w:val="52"/>
      <w:szCs w:val="52"/>
      <w:lang w:val="en-US" w:bidi="en-US"/>
    </w:rPr>
  </w:style>
  <w:style w:type="paragraph" w:styleId="Citao">
    <w:name w:val="Quote"/>
    <w:basedOn w:val="Normal"/>
    <w:next w:val="Normal"/>
    <w:link w:val="CitaoChar1"/>
    <w:qFormat/>
    <w:rsid w:val="00B0449D"/>
    <w:pPr>
      <w:suppressAutoHyphens/>
      <w:jc w:val="both"/>
    </w:pPr>
    <w:rPr>
      <w:rFonts w:ascii="Cambria" w:eastAsia="Times New Roman" w:hAnsi="Cambria" w:cs="Cambria"/>
      <w:i/>
      <w:iCs/>
      <w:lang w:val="en-US" w:bidi="en-US"/>
    </w:rPr>
  </w:style>
  <w:style w:type="character" w:customStyle="1" w:styleId="CitaoChar1">
    <w:name w:val="Citação Char1"/>
    <w:basedOn w:val="Fontepargpadro"/>
    <w:link w:val="Citao"/>
    <w:rsid w:val="00B0449D"/>
    <w:rPr>
      <w:rFonts w:ascii="Cambria" w:eastAsia="Times New Roman" w:hAnsi="Cambria" w:cs="Cambria"/>
      <w:i/>
      <w:iCs/>
      <w:lang w:val="en-US" w:bidi="en-US"/>
    </w:rPr>
  </w:style>
  <w:style w:type="paragraph" w:styleId="CitaoIntensa">
    <w:name w:val="Intense Quote"/>
    <w:basedOn w:val="Normal"/>
    <w:next w:val="Normal"/>
    <w:link w:val="CitaoIntensaChar1"/>
    <w:qFormat/>
    <w:rsid w:val="00B0449D"/>
    <w:pPr>
      <w:pBdr>
        <w:top w:val="single" w:sz="4" w:space="10" w:color="000000"/>
        <w:bottom w:val="single" w:sz="4" w:space="10" w:color="000000"/>
      </w:pBdr>
      <w:suppressAutoHyphens/>
      <w:spacing w:before="240" w:after="240" w:line="300" w:lineRule="auto"/>
      <w:ind w:left="1152" w:right="1152"/>
      <w:jc w:val="both"/>
    </w:pPr>
    <w:rPr>
      <w:rFonts w:ascii="Cambria" w:eastAsia="Times New Roman" w:hAnsi="Cambria" w:cs="Cambria"/>
      <w:i/>
      <w:iCs/>
      <w:lang w:val="en-US" w:bidi="en-US"/>
    </w:rPr>
  </w:style>
  <w:style w:type="character" w:customStyle="1" w:styleId="CitaoIntensaChar1">
    <w:name w:val="Citação Intensa Char1"/>
    <w:basedOn w:val="Fontepargpadro"/>
    <w:link w:val="CitaoIntensa"/>
    <w:rsid w:val="00B0449D"/>
    <w:rPr>
      <w:rFonts w:ascii="Cambria" w:eastAsia="Times New Roman" w:hAnsi="Cambria" w:cs="Cambria"/>
      <w:i/>
      <w:iCs/>
      <w:lang w:val="en-US" w:bidi="en-US"/>
    </w:rPr>
  </w:style>
  <w:style w:type="paragraph" w:styleId="CabealhodoSumrio">
    <w:name w:val="TOC Heading"/>
    <w:basedOn w:val="Ttulo1"/>
    <w:next w:val="Normal"/>
    <w:qFormat/>
    <w:rsid w:val="00B0449D"/>
    <w:pPr>
      <w:keepNext w:val="0"/>
      <w:spacing w:before="480" w:after="0"/>
      <w:jc w:val="both"/>
    </w:pPr>
    <w:rPr>
      <w:rFonts w:cs="Cambria"/>
      <w:b w:val="0"/>
      <w:bCs w:val="0"/>
      <w:smallCaps/>
      <w:spacing w:val="5"/>
      <w:kern w:val="0"/>
      <w:sz w:val="36"/>
      <w:szCs w:val="36"/>
      <w:lang w:val="en-US" w:eastAsia="en-US" w:bidi="en-US"/>
    </w:rPr>
  </w:style>
  <w:style w:type="paragraph" w:customStyle="1" w:styleId="PargrafodaLista3">
    <w:name w:val="Parágrafo da Lista3"/>
    <w:basedOn w:val="Normal"/>
    <w:rsid w:val="00B0449D"/>
    <w:pPr>
      <w:suppressAutoHyphens/>
      <w:ind w:left="720"/>
    </w:pPr>
    <w:rPr>
      <w:rFonts w:ascii="Calibri" w:eastAsia="Times New Roman" w:hAnsi="Calibri" w:cs="Calibri"/>
      <w:lang w:eastAsia="ar-SA"/>
    </w:rPr>
  </w:style>
  <w:style w:type="paragraph" w:styleId="Sumrio2">
    <w:name w:val="toc 2"/>
    <w:basedOn w:val="Normal"/>
    <w:next w:val="Normal"/>
    <w:rsid w:val="00B0449D"/>
    <w:pPr>
      <w:suppressAutoHyphens/>
      <w:ind w:left="220"/>
      <w:jc w:val="both"/>
    </w:pPr>
    <w:rPr>
      <w:rFonts w:ascii="Cambria" w:eastAsia="Times New Roman" w:hAnsi="Cambria" w:cs="Cambria"/>
      <w:lang w:val="en-US" w:bidi="en-US"/>
    </w:rPr>
  </w:style>
  <w:style w:type="paragraph" w:customStyle="1" w:styleId="SemEspaamento1">
    <w:name w:val="Sem Espaçamento1"/>
    <w:rsid w:val="00B0449D"/>
    <w:pPr>
      <w:suppressAutoHyphens/>
      <w:spacing w:after="0" w:line="240" w:lineRule="auto"/>
    </w:pPr>
    <w:rPr>
      <w:rFonts w:ascii="Calibri" w:eastAsia="Arial" w:hAnsi="Calibri" w:cs="Calibri"/>
      <w:lang w:eastAsia="ar-SA"/>
    </w:rPr>
  </w:style>
  <w:style w:type="paragraph" w:customStyle="1" w:styleId="western">
    <w:name w:val="western"/>
    <w:basedOn w:val="Normal"/>
    <w:rsid w:val="00B0449D"/>
    <w:pPr>
      <w:suppressAutoHyphens/>
      <w:spacing w:before="280" w:after="119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Corpodetexto21">
    <w:name w:val="Corpo de texto 21"/>
    <w:basedOn w:val="Normal"/>
    <w:rsid w:val="00B0449D"/>
    <w:pPr>
      <w:suppressAutoHyphens/>
      <w:spacing w:after="120" w:line="480" w:lineRule="auto"/>
    </w:pPr>
    <w:rPr>
      <w:rFonts w:ascii="Calibri" w:eastAsia="Times New Roman" w:hAnsi="Calibri" w:cs="Calibri"/>
      <w:lang w:eastAsia="ar-SA"/>
    </w:rPr>
  </w:style>
  <w:style w:type="table" w:styleId="Tabelacomgrade">
    <w:name w:val="Table Grid"/>
    <w:basedOn w:val="Tabelanormal"/>
    <w:uiPriority w:val="59"/>
    <w:rsid w:val="00B0449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texto2">
    <w:name w:val="Body Text 2"/>
    <w:basedOn w:val="Normal"/>
    <w:link w:val="Corpodetexto2Char"/>
    <w:uiPriority w:val="99"/>
    <w:rsid w:val="00B0449D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Corpodetexto2Char">
    <w:name w:val="Corpo de texto 2 Char"/>
    <w:basedOn w:val="Fontepargpadro"/>
    <w:link w:val="Corpodetexto2"/>
    <w:uiPriority w:val="99"/>
    <w:rsid w:val="00B0449D"/>
    <w:rPr>
      <w:rFonts w:ascii="Calibri" w:eastAsia="Times New Roman" w:hAnsi="Calibri" w:cs="Times New Roman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83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75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4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9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1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03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8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65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0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15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1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4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39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55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3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4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4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71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18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2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4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4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2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1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0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5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27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4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3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1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62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63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84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4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03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9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0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0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00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03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9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3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0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7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4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6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2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9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0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22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44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9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8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9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86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1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60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8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0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6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5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5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7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04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4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5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2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2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8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17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12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74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21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74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0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8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2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7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0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3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57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4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1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34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2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7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0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43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8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4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1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38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4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0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3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0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98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69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26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0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0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84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50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77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17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2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2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7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9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9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4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4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09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2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4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34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6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4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0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46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3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10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85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6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78208C-E806-4957-B929-39933FF25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487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lbamberg</dc:creator>
  <cp:lastModifiedBy>gabinete</cp:lastModifiedBy>
  <cp:revision>3</cp:revision>
  <cp:lastPrinted>2015-11-24T13:41:00Z</cp:lastPrinted>
  <dcterms:created xsi:type="dcterms:W3CDTF">2015-12-14T18:50:00Z</dcterms:created>
  <dcterms:modified xsi:type="dcterms:W3CDTF">2016-02-18T21:23:00Z</dcterms:modified>
</cp:coreProperties>
</file>